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22504" w14:textId="1291B4EC" w:rsidR="004A302B" w:rsidRPr="004B4556" w:rsidRDefault="004A302B" w:rsidP="000273E9">
      <w:pPr>
        <w:pStyle w:val="Spistreci1"/>
        <w:spacing w:before="120" w:line="24" w:lineRule="atLeast"/>
        <w:jc w:val="center"/>
        <w:rPr>
          <w:rFonts w:cstheme="minorHAnsi"/>
        </w:rPr>
      </w:pPr>
    </w:p>
    <w:p w14:paraId="058332D9" w14:textId="77777777" w:rsidR="000A5EEF" w:rsidRPr="00D10121" w:rsidRDefault="000A5EEF" w:rsidP="000A5EEF">
      <w:pPr>
        <w:shd w:val="clear" w:color="auto" w:fill="C6D9F1" w:themeFill="text2" w:themeFillTint="33"/>
        <w:rPr>
          <w:rFonts w:ascii="Calibri" w:hAnsi="Calibri" w:cs="Calibri"/>
          <w:b/>
          <w:sz w:val="20"/>
        </w:rPr>
      </w:pPr>
      <w:bookmarkStart w:id="0" w:name="_Ref528247246"/>
      <w:bookmarkStart w:id="1" w:name="_Toc528334785"/>
      <w:bookmarkStart w:id="2" w:name="_Toc19182899"/>
      <w:r w:rsidRPr="00D10121">
        <w:rPr>
          <w:rFonts w:ascii="Calibri" w:hAnsi="Calibri" w:cs="Calibri"/>
          <w:b/>
          <w:sz w:val="20"/>
        </w:rPr>
        <w:t xml:space="preserve">ZAŁĄCZNIK NR 3 DO SWZ -  </w:t>
      </w:r>
      <w:bookmarkEnd w:id="0"/>
      <w:bookmarkEnd w:id="1"/>
      <w:bookmarkEnd w:id="2"/>
      <w:r w:rsidRPr="00D10121">
        <w:rPr>
          <w:rFonts w:ascii="Calibri" w:hAnsi="Calibri" w:cs="Calibri"/>
          <w:b/>
          <w:sz w:val="20"/>
        </w:rPr>
        <w:t xml:space="preserve">FORMULARZ OFERTY </w:t>
      </w:r>
    </w:p>
    <w:p w14:paraId="1542751E" w14:textId="77777777" w:rsidR="000A5EEF" w:rsidRPr="009C2468" w:rsidRDefault="000A5EEF" w:rsidP="000A5EEF">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6B56FD" w14:paraId="3D34555D" w14:textId="77777777" w:rsidTr="0022779B">
        <w:trPr>
          <w:trHeight w:val="1547"/>
        </w:trPr>
        <w:tc>
          <w:tcPr>
            <w:tcW w:w="3965" w:type="dxa"/>
            <w:tcBorders>
              <w:right w:val="single" w:sz="4" w:space="0" w:color="auto"/>
            </w:tcBorders>
          </w:tcPr>
          <w:p w14:paraId="3193C1E9" w14:textId="77777777" w:rsidR="000A5EEF" w:rsidRPr="006B56FD" w:rsidRDefault="000A5EEF" w:rsidP="000A5EEF">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0C82E276" w14:textId="77777777" w:rsidR="000A5EEF" w:rsidRPr="006B56FD" w:rsidRDefault="000A5EEF" w:rsidP="000A5EEF">
            <w:pPr>
              <w:ind w:right="28"/>
              <w:jc w:val="left"/>
              <w:rPr>
                <w:rFonts w:asciiTheme="minorHAnsi" w:hAnsiTheme="minorHAnsi" w:cstheme="minorHAnsi"/>
              </w:rPr>
            </w:pPr>
          </w:p>
          <w:p w14:paraId="1436820A" w14:textId="77777777" w:rsidR="000A5EEF" w:rsidRPr="002A7B62" w:rsidRDefault="000A5EEF" w:rsidP="000A5EEF">
            <w:pPr>
              <w:ind w:right="28"/>
              <w:jc w:val="center"/>
              <w:rPr>
                <w:rFonts w:asciiTheme="minorHAnsi" w:hAnsiTheme="minorHAnsi" w:cstheme="minorHAnsi"/>
                <w:sz w:val="20"/>
              </w:rPr>
            </w:pPr>
            <w:r w:rsidRPr="002A7B62">
              <w:rPr>
                <w:rFonts w:asciiTheme="minorHAnsi" w:hAnsiTheme="minorHAnsi" w:cstheme="minorHAnsi"/>
                <w:sz w:val="20"/>
              </w:rPr>
              <w:t>…………………………………………………</w:t>
            </w:r>
          </w:p>
          <w:p w14:paraId="0A2783D1" w14:textId="77777777" w:rsidR="000A5EEF" w:rsidRPr="002A7B62" w:rsidRDefault="000A5EEF" w:rsidP="000A5EEF">
            <w:pPr>
              <w:ind w:right="28"/>
              <w:jc w:val="center"/>
              <w:rPr>
                <w:rFonts w:asciiTheme="minorHAnsi" w:hAnsiTheme="minorHAnsi" w:cstheme="minorHAnsi"/>
                <w:sz w:val="20"/>
              </w:rPr>
            </w:pPr>
            <w:r w:rsidRPr="002A7B62">
              <w:rPr>
                <w:rFonts w:asciiTheme="minorHAnsi" w:hAnsiTheme="minorHAnsi" w:cstheme="minorHAnsi"/>
                <w:sz w:val="20"/>
              </w:rPr>
              <w:t>……………………………………………….</w:t>
            </w:r>
          </w:p>
          <w:p w14:paraId="639238BA" w14:textId="1D39C1C8" w:rsidR="000A5EEF" w:rsidRPr="0022779B" w:rsidRDefault="0022779B" w:rsidP="0022779B">
            <w:pPr>
              <w:ind w:right="28"/>
              <w:jc w:val="center"/>
              <w:rPr>
                <w:rFonts w:asciiTheme="minorHAnsi" w:hAnsiTheme="minorHAnsi" w:cstheme="minorHAnsi"/>
                <w:i/>
                <w:sz w:val="20"/>
              </w:rPr>
            </w:pPr>
            <w:r>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B972A95" w14:textId="77777777" w:rsidR="000A5EEF" w:rsidRPr="006B56FD" w:rsidRDefault="000A5EEF" w:rsidP="000A5E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71498F5C" w14:textId="77777777" w:rsidR="000A5EEF" w:rsidRPr="006B56FD" w:rsidRDefault="000A5EEF" w:rsidP="000A5E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E0DB8BB"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F749E98" w14:textId="77777777" w:rsidR="000A5EEF" w:rsidRPr="002A7B62" w:rsidRDefault="000A5EEF" w:rsidP="000A5EEF">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17F5240F"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4F103E56" w14:textId="31CF4BD5" w:rsidR="000A5EEF" w:rsidRPr="0022779B" w:rsidRDefault="0022779B" w:rsidP="0022779B">
            <w:pPr>
              <w:spacing w:before="120" w:after="120" w:line="240" w:lineRule="auto"/>
              <w:contextualSpacing/>
              <w:jc w:val="center"/>
              <w:rPr>
                <w:rFonts w:asciiTheme="minorHAnsi" w:eastAsia="Calibri" w:hAnsiTheme="minorHAnsi" w:cstheme="minorHAnsi"/>
                <w:color w:val="000000"/>
                <w:sz w:val="20"/>
              </w:rPr>
            </w:pPr>
            <w:r>
              <w:rPr>
                <w:rFonts w:asciiTheme="minorHAnsi" w:eastAsia="Calibri" w:hAnsiTheme="minorHAnsi" w:cstheme="minorHAnsi"/>
                <w:color w:val="000000"/>
                <w:sz w:val="20"/>
              </w:rPr>
              <w:t>ul. Marsa 95, 04-470 Warszawa</w:t>
            </w:r>
          </w:p>
        </w:tc>
      </w:tr>
    </w:tbl>
    <w:p w14:paraId="1BBBAEBF" w14:textId="77777777" w:rsidR="000A5EEF" w:rsidRDefault="000A5EEF" w:rsidP="000A5EEF">
      <w:pPr>
        <w:tabs>
          <w:tab w:val="left" w:pos="5739"/>
        </w:tabs>
        <w:spacing w:after="80" w:line="240" w:lineRule="auto"/>
        <w:ind w:left="-284"/>
        <w:contextualSpacing/>
        <w:rPr>
          <w:rFonts w:asciiTheme="minorHAnsi" w:hAnsiTheme="minorHAnsi" w:cstheme="minorHAnsi"/>
          <w:b/>
          <w:sz w:val="20"/>
        </w:rPr>
      </w:pPr>
    </w:p>
    <w:p w14:paraId="0A2BA6B0" w14:textId="77777777" w:rsidR="000A5EEF" w:rsidRPr="00FA4CFC" w:rsidRDefault="000A5EEF" w:rsidP="00EA4923">
      <w:pPr>
        <w:pStyle w:val="Nagwek2"/>
        <w:keepNext w:val="0"/>
        <w:keepLines w:val="0"/>
        <w:widowControl w:val="0"/>
        <w:spacing w:before="240" w:after="24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47A6647C" w14:textId="1B1E77B4" w:rsidR="000A5EEF" w:rsidRDefault="000A5EEF" w:rsidP="000A5EEF">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F8623A">
        <w:rPr>
          <w:rFonts w:asciiTheme="minorHAnsi" w:hAnsiTheme="minorHAnsi" w:cstheme="minorHAnsi"/>
          <w:sz w:val="20"/>
          <w:szCs w:val="22"/>
        </w:rPr>
        <w:t>POST/DYS/OW/GZ/0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4F6E9C" w:rsidRPr="00BD2E80">
        <w:rPr>
          <w:rFonts w:asciiTheme="minorHAnsi" w:hAnsiTheme="minorHAnsi" w:cstheme="minorHAnsi"/>
          <w:noProof/>
          <w:sz w:val="20"/>
          <w:szCs w:val="22"/>
        </w:rPr>
        <w:t>1042</w:t>
      </w:r>
      <w:r w:rsidRPr="00C33EBB">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1A6762">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4F6E9C" w:rsidRPr="00BD2E80">
        <w:rPr>
          <w:rFonts w:asciiTheme="minorHAnsi" w:hAnsiTheme="minorHAnsi" w:cstheme="minorHAnsi"/>
          <w:noProof/>
          <w:sz w:val="20"/>
          <w:lang w:eastAsia="pl-PL"/>
        </w:rPr>
        <w:t>Przeglądy i naprawy aparatury kontrolno-pomiarowej użytkowanej przez Wydział Eksploatacji Stacji w podziale na 3 zadania: ZADANIE 1 przegląd i wzorcowanie aparatów do badania oleju elektroizolacyjnego, ZADANIE 2: kalibracja analizatora jakości gazu SF6; ZADANIE 3: przegląd, kalibracja i wzorcowanie aparatury pomiarowej Energopomiar Elektryka Gliwice</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5569CBE0" w14:textId="77777777" w:rsidR="000A5EEF" w:rsidRPr="00F71E5C" w:rsidRDefault="000A5EEF" w:rsidP="000A5EEF">
      <w:pPr>
        <w:spacing w:after="80" w:line="240" w:lineRule="exact"/>
        <w:ind w:left="-284"/>
        <w:rPr>
          <w:rFonts w:asciiTheme="minorHAnsi" w:hAnsiTheme="minorHAnsi" w:cstheme="minorHAnsi"/>
          <w:sz w:val="20"/>
        </w:rPr>
      </w:pPr>
    </w:p>
    <w:p w14:paraId="56BF409E" w14:textId="77777777" w:rsidR="000A5EEF" w:rsidRDefault="000A5EEF" w:rsidP="002F2397">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D21208" w14:paraId="1A5AB34E" w14:textId="77777777" w:rsidTr="000A5EEF">
        <w:trPr>
          <w:trHeight w:val="409"/>
        </w:trPr>
        <w:tc>
          <w:tcPr>
            <w:tcW w:w="2694" w:type="dxa"/>
            <w:tcBorders>
              <w:top w:val="single" w:sz="4" w:space="0" w:color="auto"/>
              <w:left w:val="single" w:sz="4" w:space="0" w:color="auto"/>
            </w:tcBorders>
            <w:shd w:val="clear" w:color="auto" w:fill="FFFFFF" w:themeFill="background1"/>
            <w:vAlign w:val="center"/>
          </w:tcPr>
          <w:p w14:paraId="021ECAFD" w14:textId="77777777" w:rsidR="000A5EEF" w:rsidRPr="00451C10" w:rsidRDefault="000A5EEF" w:rsidP="000A5EEF">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725DFA5D" w14:textId="77777777" w:rsidR="000A5EEF" w:rsidRPr="00451C10" w:rsidRDefault="000A5EEF" w:rsidP="000A5EEF">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0A5EEF" w:rsidRPr="00D21208" w14:paraId="390B423C" w14:textId="77777777" w:rsidTr="000A5EEF">
        <w:trPr>
          <w:trHeight w:val="532"/>
        </w:trPr>
        <w:tc>
          <w:tcPr>
            <w:tcW w:w="2694" w:type="dxa"/>
            <w:vAlign w:val="center"/>
          </w:tcPr>
          <w:p w14:paraId="249D88EF" w14:textId="77777777" w:rsidR="000A5EEF" w:rsidRPr="00451C10" w:rsidRDefault="000A5EEF" w:rsidP="000A5EEF">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4A9B0B3F" w14:textId="77777777" w:rsidR="000A5EEF" w:rsidRPr="00451C10" w:rsidRDefault="000A5EEF" w:rsidP="000A5EEF">
            <w:pPr>
              <w:spacing w:before="100" w:beforeAutospacing="1" w:after="100" w:afterAutospacing="1" w:line="240" w:lineRule="auto"/>
              <w:ind w:left="-70"/>
              <w:jc w:val="center"/>
              <w:rPr>
                <w:rFonts w:asciiTheme="minorHAnsi" w:hAnsiTheme="minorHAnsi" w:cs="Arial"/>
                <w:color w:val="000000"/>
                <w:sz w:val="20"/>
                <w:lang w:eastAsia="pl-PL"/>
              </w:rPr>
            </w:pPr>
          </w:p>
        </w:tc>
      </w:tr>
    </w:tbl>
    <w:p w14:paraId="7FF8C32C" w14:textId="77777777" w:rsidR="000A5EEF" w:rsidRPr="00F71E5C" w:rsidRDefault="000A5EEF" w:rsidP="000A5EEF">
      <w:pPr>
        <w:pStyle w:val="Akapitzlist"/>
        <w:spacing w:after="80" w:line="240" w:lineRule="exact"/>
        <w:ind w:left="0"/>
        <w:rPr>
          <w:rFonts w:asciiTheme="minorHAnsi" w:hAnsiTheme="minorHAnsi" w:cstheme="minorHAnsi"/>
          <w:b/>
          <w:sz w:val="20"/>
        </w:rPr>
      </w:pPr>
    </w:p>
    <w:p w14:paraId="056464DA" w14:textId="77777777" w:rsidR="000A5EEF" w:rsidRPr="00F71E5C" w:rsidRDefault="000A5EEF" w:rsidP="002F2397">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F71E5C" w14:paraId="73B41572" w14:textId="77777777" w:rsidTr="000A5EEF">
        <w:tc>
          <w:tcPr>
            <w:tcW w:w="2694" w:type="dxa"/>
            <w:shd w:val="clear" w:color="auto" w:fill="F2F2F2" w:themeFill="background1" w:themeFillShade="F2"/>
          </w:tcPr>
          <w:p w14:paraId="777DA807"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2AA41486"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40255144" w14:textId="77777777" w:rsidTr="000A5EEF">
        <w:tc>
          <w:tcPr>
            <w:tcW w:w="2694" w:type="dxa"/>
            <w:shd w:val="clear" w:color="auto" w:fill="F2F2F2" w:themeFill="background1" w:themeFillShade="F2"/>
          </w:tcPr>
          <w:p w14:paraId="5EA79C2A"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5F1EEADF"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1E5F7A0B" w14:textId="77777777" w:rsidTr="000A5EEF">
        <w:tc>
          <w:tcPr>
            <w:tcW w:w="2694" w:type="dxa"/>
            <w:shd w:val="clear" w:color="auto" w:fill="F2F2F2" w:themeFill="background1" w:themeFillShade="F2"/>
          </w:tcPr>
          <w:p w14:paraId="72AB78E3"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37499ED7"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148E6902" w14:textId="77777777" w:rsidTr="000A5EEF">
        <w:tc>
          <w:tcPr>
            <w:tcW w:w="2694" w:type="dxa"/>
            <w:shd w:val="clear" w:color="auto" w:fill="F2F2F2" w:themeFill="background1" w:themeFillShade="F2"/>
          </w:tcPr>
          <w:p w14:paraId="4FD9CCF7" w14:textId="77777777" w:rsidR="000A5EEF" w:rsidRPr="00F71E5C" w:rsidRDefault="000A5EEF" w:rsidP="000A5EEF">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7198F8D1" w14:textId="77777777" w:rsidR="000A5EEF" w:rsidRPr="00F71E5C" w:rsidRDefault="000A5EEF" w:rsidP="000A5EEF">
            <w:pPr>
              <w:spacing w:before="100" w:line="240" w:lineRule="exact"/>
              <w:rPr>
                <w:rFonts w:asciiTheme="minorHAnsi" w:hAnsiTheme="minorHAnsi" w:cstheme="minorHAnsi"/>
                <w:sz w:val="20"/>
                <w:lang w:val="de-DE"/>
              </w:rPr>
            </w:pPr>
          </w:p>
        </w:tc>
      </w:tr>
    </w:tbl>
    <w:p w14:paraId="365F279A" w14:textId="77777777" w:rsidR="000A5EEF" w:rsidRDefault="000A5EEF" w:rsidP="000A5EEF">
      <w:pPr>
        <w:tabs>
          <w:tab w:val="center" w:pos="4536"/>
          <w:tab w:val="right" w:pos="9072"/>
        </w:tabs>
        <w:spacing w:line="240" w:lineRule="exact"/>
        <w:rPr>
          <w:rFonts w:asciiTheme="minorHAnsi" w:hAnsiTheme="minorHAnsi" w:cstheme="minorHAnsi"/>
          <w:sz w:val="20"/>
        </w:rPr>
      </w:pPr>
    </w:p>
    <w:p w14:paraId="7B7F096C" w14:textId="63B815DD" w:rsidR="000A5EEF" w:rsidRDefault="000A5EEF" w:rsidP="000A5EEF">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r>
        <w:rPr>
          <w:rFonts w:asciiTheme="minorHAnsi" w:hAnsiTheme="minorHAnsi" w:cstheme="minorHAnsi"/>
          <w:sz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F71E5C" w14:paraId="409765D4" w14:textId="77777777" w:rsidTr="000A5EEF">
        <w:tc>
          <w:tcPr>
            <w:tcW w:w="2694" w:type="dxa"/>
            <w:shd w:val="clear" w:color="auto" w:fill="F2F2F2" w:themeFill="background1" w:themeFillShade="F2"/>
          </w:tcPr>
          <w:p w14:paraId="53996334"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3E7F9C2E"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02CFBB95" w14:textId="77777777" w:rsidTr="000A5EEF">
        <w:tc>
          <w:tcPr>
            <w:tcW w:w="2694" w:type="dxa"/>
            <w:shd w:val="clear" w:color="auto" w:fill="F2F2F2" w:themeFill="background1" w:themeFillShade="F2"/>
          </w:tcPr>
          <w:p w14:paraId="0B2A5D0C"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73403F77"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5C9B3740" w14:textId="77777777" w:rsidTr="000A5EEF">
        <w:tc>
          <w:tcPr>
            <w:tcW w:w="2694" w:type="dxa"/>
            <w:shd w:val="clear" w:color="auto" w:fill="F2F2F2" w:themeFill="background1" w:themeFillShade="F2"/>
          </w:tcPr>
          <w:p w14:paraId="765C06A3"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3778E4F"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6F3F82EE" w14:textId="77777777" w:rsidTr="000A5EEF">
        <w:tc>
          <w:tcPr>
            <w:tcW w:w="2694" w:type="dxa"/>
            <w:shd w:val="clear" w:color="auto" w:fill="F2F2F2" w:themeFill="background1" w:themeFillShade="F2"/>
          </w:tcPr>
          <w:p w14:paraId="49A38830" w14:textId="77777777" w:rsidR="000A5EEF" w:rsidRPr="00F71E5C" w:rsidRDefault="000A5EEF" w:rsidP="000A5EEF">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1AC6F88" w14:textId="77777777" w:rsidR="000A5EEF" w:rsidRPr="00F71E5C" w:rsidRDefault="000A5EEF" w:rsidP="000A5EEF">
            <w:pPr>
              <w:spacing w:before="100" w:line="240" w:lineRule="exact"/>
              <w:rPr>
                <w:rFonts w:asciiTheme="minorHAnsi" w:hAnsiTheme="minorHAnsi" w:cstheme="minorHAnsi"/>
                <w:sz w:val="20"/>
                <w:lang w:val="de-DE"/>
              </w:rPr>
            </w:pPr>
          </w:p>
        </w:tc>
      </w:tr>
    </w:tbl>
    <w:p w14:paraId="728ECC16" w14:textId="77777777" w:rsidR="000A5EEF" w:rsidRDefault="000A5EEF" w:rsidP="000A5EEF">
      <w:pPr>
        <w:tabs>
          <w:tab w:val="center" w:pos="4536"/>
          <w:tab w:val="right" w:pos="9072"/>
        </w:tabs>
        <w:spacing w:line="240" w:lineRule="exact"/>
        <w:rPr>
          <w:rFonts w:asciiTheme="minorHAnsi" w:hAnsiTheme="minorHAnsi" w:cstheme="minorHAnsi"/>
          <w:sz w:val="20"/>
        </w:rPr>
      </w:pPr>
    </w:p>
    <w:p w14:paraId="6B3849EC" w14:textId="77777777" w:rsidR="000A5EEF" w:rsidRPr="00FA4CFC" w:rsidRDefault="000A5EEF" w:rsidP="0022779B">
      <w:pPr>
        <w:pStyle w:val="Nagwek2"/>
        <w:widowControl w:val="0"/>
        <w:numPr>
          <w:ilvl w:val="5"/>
          <w:numId w:val="27"/>
        </w:numPr>
        <w:tabs>
          <w:tab w:val="left" w:pos="284"/>
        </w:tabs>
        <w:spacing w:before="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2C534A27" w14:textId="59171AE8" w:rsidR="001A6762" w:rsidRDefault="001A6762" w:rsidP="0022779B">
      <w:pPr>
        <w:pStyle w:val="Akapitzlist"/>
        <w:spacing w:before="100" w:beforeAutospacing="1" w:after="100" w:afterAutospacing="1" w:line="360" w:lineRule="auto"/>
        <w:ind w:left="0"/>
        <w:rPr>
          <w:rFonts w:asciiTheme="minorHAnsi" w:hAnsiTheme="minorHAnsi" w:cstheme="minorHAnsi"/>
          <w:b/>
          <w:sz w:val="20"/>
        </w:rPr>
      </w:pPr>
      <w:bookmarkStart w:id="3" w:name="_Hlk225844560"/>
      <w:r>
        <w:rPr>
          <w:rFonts w:asciiTheme="minorHAnsi" w:hAnsiTheme="minorHAnsi" w:cstheme="minorHAnsi"/>
          <w:b/>
          <w:sz w:val="20"/>
        </w:rPr>
        <w:t xml:space="preserve">ZADANIE 1 </w:t>
      </w:r>
      <w:r w:rsidRPr="001A6762">
        <w:rPr>
          <w:rFonts w:asciiTheme="minorHAnsi" w:hAnsiTheme="minorHAnsi" w:cstheme="minorHAnsi"/>
          <w:b/>
          <w:bCs/>
          <w:noProof/>
          <w:sz w:val="20"/>
          <w:lang w:eastAsia="pl-PL"/>
        </w:rPr>
        <w:t>przegląd i wzorcowanie aparatów do badania oleju elektroizolacyjnego</w:t>
      </w:r>
    </w:p>
    <w:p w14:paraId="6978CC28" w14:textId="282B9DD9" w:rsidR="000A5EEF" w:rsidRPr="00F71E5C" w:rsidRDefault="000A5EEF" w:rsidP="0022779B">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5A3D0A40" w14:textId="77777777" w:rsidR="000A5EEF" w:rsidRDefault="000A5EEF" w:rsidP="0022779B">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72BF0C6B" w14:textId="77A8C0C8" w:rsidR="000A5EEF" w:rsidRDefault="000A5EEF" w:rsidP="0022779B">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bookmarkEnd w:id="3"/>
    </w:p>
    <w:p w14:paraId="28ADEEB5" w14:textId="77777777" w:rsidR="001A6762" w:rsidRDefault="001A6762" w:rsidP="001A6762">
      <w:pPr>
        <w:pStyle w:val="Akapitzlist"/>
        <w:spacing w:before="100" w:beforeAutospacing="1" w:after="100" w:afterAutospacing="1" w:line="360" w:lineRule="auto"/>
        <w:ind w:left="0"/>
        <w:rPr>
          <w:rFonts w:asciiTheme="minorHAnsi" w:hAnsiTheme="minorHAnsi" w:cstheme="minorHAnsi"/>
          <w:b/>
          <w:sz w:val="20"/>
        </w:rPr>
      </w:pPr>
    </w:p>
    <w:p w14:paraId="2E751C93" w14:textId="4277B85E" w:rsidR="001A6762" w:rsidRDefault="001A6762" w:rsidP="001A6762">
      <w:pPr>
        <w:pStyle w:val="Akapitzlist"/>
        <w:spacing w:before="100" w:beforeAutospacing="1" w:after="100" w:afterAutospacing="1" w:line="360" w:lineRule="auto"/>
        <w:ind w:left="0"/>
        <w:rPr>
          <w:rFonts w:asciiTheme="minorHAnsi" w:hAnsiTheme="minorHAnsi" w:cstheme="minorHAnsi"/>
          <w:b/>
          <w:sz w:val="20"/>
        </w:rPr>
      </w:pPr>
      <w:r>
        <w:rPr>
          <w:rFonts w:asciiTheme="minorHAnsi" w:hAnsiTheme="minorHAnsi" w:cstheme="minorHAnsi"/>
          <w:b/>
          <w:sz w:val="20"/>
        </w:rPr>
        <w:t xml:space="preserve">ZADANIE </w:t>
      </w:r>
      <w:r>
        <w:rPr>
          <w:rFonts w:asciiTheme="minorHAnsi" w:hAnsiTheme="minorHAnsi" w:cstheme="minorHAnsi"/>
          <w:b/>
          <w:sz w:val="20"/>
        </w:rPr>
        <w:t>2</w:t>
      </w:r>
      <w:r>
        <w:rPr>
          <w:rFonts w:asciiTheme="minorHAnsi" w:hAnsiTheme="minorHAnsi" w:cstheme="minorHAnsi"/>
          <w:b/>
          <w:sz w:val="20"/>
        </w:rPr>
        <w:t xml:space="preserve"> </w:t>
      </w:r>
      <w:r w:rsidRPr="001A6762">
        <w:rPr>
          <w:rFonts w:asciiTheme="minorHAnsi" w:hAnsiTheme="minorHAnsi" w:cstheme="minorHAnsi"/>
          <w:b/>
          <w:bCs/>
          <w:noProof/>
          <w:sz w:val="20"/>
          <w:lang w:eastAsia="pl-PL"/>
        </w:rPr>
        <w:t>kalibracja analizatora jakości gazu SF6</w:t>
      </w:r>
    </w:p>
    <w:p w14:paraId="5DD5F0EB" w14:textId="77777777" w:rsidR="001A6762" w:rsidRPr="00F71E5C" w:rsidRDefault="001A6762" w:rsidP="001A6762">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73884614" w14:textId="77777777" w:rsidR="001A6762" w:rsidRDefault="001A6762" w:rsidP="001A6762">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1A3E8650" w14:textId="4DF55DE2" w:rsidR="001A6762" w:rsidRDefault="001A6762" w:rsidP="001A6762">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1A36212D" w14:textId="77777777" w:rsidR="001A6762" w:rsidRDefault="001A6762" w:rsidP="001A6762">
      <w:pPr>
        <w:pStyle w:val="Akapitzlist"/>
        <w:spacing w:before="100" w:beforeAutospacing="1" w:after="100" w:afterAutospacing="1" w:line="360" w:lineRule="auto"/>
        <w:ind w:left="0"/>
        <w:rPr>
          <w:rFonts w:asciiTheme="minorHAnsi" w:hAnsiTheme="minorHAnsi" w:cstheme="minorHAnsi"/>
          <w:b/>
          <w:sz w:val="20"/>
        </w:rPr>
      </w:pPr>
    </w:p>
    <w:p w14:paraId="1CB7D6C7" w14:textId="046E6570" w:rsidR="001A6762" w:rsidRDefault="001A6762" w:rsidP="001A6762">
      <w:pPr>
        <w:pStyle w:val="Akapitzlist"/>
        <w:spacing w:before="100" w:beforeAutospacing="1" w:after="100" w:afterAutospacing="1" w:line="360" w:lineRule="auto"/>
        <w:ind w:left="0"/>
        <w:rPr>
          <w:rFonts w:asciiTheme="minorHAnsi" w:hAnsiTheme="minorHAnsi" w:cstheme="minorHAnsi"/>
          <w:b/>
          <w:sz w:val="20"/>
        </w:rPr>
      </w:pPr>
      <w:r>
        <w:rPr>
          <w:rFonts w:asciiTheme="minorHAnsi" w:hAnsiTheme="minorHAnsi" w:cstheme="minorHAnsi"/>
          <w:b/>
          <w:sz w:val="20"/>
        </w:rPr>
        <w:t xml:space="preserve">ZADANIE </w:t>
      </w:r>
      <w:r>
        <w:rPr>
          <w:rFonts w:asciiTheme="minorHAnsi" w:hAnsiTheme="minorHAnsi" w:cstheme="minorHAnsi"/>
          <w:b/>
          <w:sz w:val="20"/>
        </w:rPr>
        <w:t>3</w:t>
      </w:r>
      <w:r>
        <w:rPr>
          <w:rFonts w:asciiTheme="minorHAnsi" w:hAnsiTheme="minorHAnsi" w:cstheme="minorHAnsi"/>
          <w:b/>
          <w:sz w:val="20"/>
        </w:rPr>
        <w:t xml:space="preserve"> </w:t>
      </w:r>
      <w:r w:rsidRPr="001A6762">
        <w:rPr>
          <w:rFonts w:asciiTheme="minorHAnsi" w:hAnsiTheme="minorHAnsi" w:cstheme="minorHAnsi"/>
          <w:b/>
          <w:bCs/>
          <w:noProof/>
          <w:sz w:val="20"/>
          <w:lang w:eastAsia="pl-PL"/>
        </w:rPr>
        <w:t>przegląd, kalibracja i wzorcowanie aparatury pomiarowej</w:t>
      </w:r>
      <w:r w:rsidRPr="001A6762">
        <w:rPr>
          <w:rFonts w:asciiTheme="minorHAnsi" w:hAnsiTheme="minorHAnsi" w:cstheme="minorHAnsi"/>
          <w:b/>
          <w:bCs/>
          <w:noProof/>
          <w:sz w:val="20"/>
          <w:lang w:eastAsia="pl-PL"/>
        </w:rPr>
        <w:t xml:space="preserve"> </w:t>
      </w:r>
      <w:r w:rsidRPr="001A6762">
        <w:rPr>
          <w:rFonts w:asciiTheme="minorHAnsi" w:hAnsiTheme="minorHAnsi" w:cstheme="minorHAnsi"/>
          <w:b/>
          <w:bCs/>
          <w:noProof/>
          <w:sz w:val="20"/>
          <w:lang w:eastAsia="pl-PL"/>
        </w:rPr>
        <w:t>Energopomiar Elektryka Gliwice</w:t>
      </w:r>
    </w:p>
    <w:p w14:paraId="53B7457E" w14:textId="77777777" w:rsidR="001A6762" w:rsidRPr="00F71E5C" w:rsidRDefault="001A6762" w:rsidP="001A6762">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38F1CB44" w14:textId="77777777" w:rsidR="001A6762" w:rsidRDefault="001A6762" w:rsidP="001A6762">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0AFAFE98" w14:textId="7584D864" w:rsidR="001A6762" w:rsidRDefault="001A6762" w:rsidP="001A6762">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264C568A" w14:textId="77777777" w:rsidR="000A5EEF" w:rsidRPr="00FA4CFC" w:rsidRDefault="000A5EEF" w:rsidP="002F2397">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59A0B4BD" w14:textId="77777777" w:rsidR="000A5EEF" w:rsidRPr="009C2468" w:rsidRDefault="000A5EEF" w:rsidP="00065ED2">
      <w:pPr>
        <w:pStyle w:val="Akapitzlist"/>
        <w:spacing w:after="120" w:line="240" w:lineRule="exact"/>
        <w:ind w:left="0"/>
        <w:contextualSpacing w:val="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054290E1"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zamierzamy/nie zamierzamy</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następującego podmiotu udostępniającego zasoby, tj. ……………………………. Zobowiązanie podmiotu do udostępnienia zasobów przekazujemy w załączeniu.</w:t>
      </w:r>
    </w:p>
    <w:p w14:paraId="65BCAF86" w14:textId="4CED6D99" w:rsidR="000A5EEF" w:rsidRPr="00AC4FB9" w:rsidRDefault="00AE4D21" w:rsidP="000A5EEF">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t>
      </w:r>
      <w:r w:rsidR="00EA4923">
        <w:rPr>
          <w:rFonts w:asciiTheme="minorHAnsi" w:hAnsiTheme="minorHAnsi" w:cstheme="minorHAnsi"/>
          <w:sz w:val="20"/>
          <w:lang w:eastAsia="pl-PL"/>
        </w:rPr>
        <w:br/>
      </w:r>
      <w:r>
        <w:rPr>
          <w:rFonts w:asciiTheme="minorHAnsi" w:hAnsiTheme="minorHAnsi" w:cstheme="minorHAnsi"/>
          <w:sz w:val="20"/>
          <w:lang w:eastAsia="pl-PL"/>
        </w:rPr>
        <w:t>w załączeniu</w:t>
      </w:r>
      <w:r w:rsidR="000A5EEF">
        <w:rPr>
          <w:rFonts w:asciiTheme="minorHAnsi" w:hAnsiTheme="minorHAnsi" w:cstheme="minorHAnsi"/>
          <w:sz w:val="20"/>
          <w:lang w:eastAsia="pl-PL"/>
        </w:rPr>
        <w:t>.</w:t>
      </w:r>
    </w:p>
    <w:p w14:paraId="12A692D5"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B5B9F1E" w14:textId="77777777" w:rsidR="000A5EEF" w:rsidRPr="00050548"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24F3FC0B" w14:textId="77777777" w:rsidR="000A5EEF" w:rsidRPr="00050548"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3F190A0A" w14:textId="44D13A59" w:rsidR="000A5EEF" w:rsidRPr="003B0FB4" w:rsidRDefault="000A5EEF" w:rsidP="000A5EEF">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EA4923">
        <w:rPr>
          <w:rFonts w:asciiTheme="minorHAnsi" w:hAnsiTheme="minorHAnsi" w:cstheme="minorHAnsi"/>
          <w:sz w:val="20"/>
          <w:lang w:eastAsia="pl-PL"/>
        </w:rPr>
        <w:t xml:space="preserve">w swojej działalności </w:t>
      </w:r>
      <w:r w:rsidR="00EA4923" w:rsidRPr="00050548">
        <w:rPr>
          <w:rFonts w:asciiTheme="minorHAnsi" w:hAnsiTheme="minorHAnsi" w:cstheme="minorHAnsi"/>
          <w:sz w:val="20"/>
          <w:lang w:eastAsia="pl-PL"/>
        </w:rPr>
        <w:t xml:space="preserve">będziemy przestrzegać wszystkich obowiązujących przepisów prawa oraz postanowień wyżej wymienionych </w:t>
      </w:r>
      <w:r w:rsidR="00EA4923" w:rsidRPr="003B0FB4">
        <w:rPr>
          <w:rFonts w:asciiTheme="minorHAnsi" w:hAnsiTheme="minorHAnsi" w:cstheme="minorHAnsi"/>
          <w:sz w:val="20"/>
          <w:lang w:eastAsia="pl-PL"/>
        </w:rPr>
        <w:t>dokumentów</w:t>
      </w:r>
      <w:r w:rsidR="00EA4923" w:rsidRPr="003B0FB4">
        <w:rPr>
          <w:rFonts w:asciiTheme="minorHAnsi" w:hAnsiTheme="minorHAnsi" w:cstheme="minorHAnsi"/>
          <w:color w:val="1F497D" w:themeColor="text2"/>
          <w:sz w:val="20"/>
          <w:lang w:eastAsia="pl-PL"/>
        </w:rPr>
        <w:t>.</w:t>
      </w:r>
      <w:r w:rsidR="00EA4923">
        <w:rPr>
          <w:rFonts w:asciiTheme="minorHAnsi" w:hAnsiTheme="minorHAnsi" w:cstheme="minorHAnsi"/>
          <w:color w:val="1F497D" w:themeColor="text2"/>
          <w:sz w:val="20"/>
          <w:lang w:eastAsia="pl-PL"/>
        </w:rPr>
        <w:t xml:space="preserve"> </w:t>
      </w:r>
      <w:r w:rsidR="00EA4923" w:rsidRPr="00EA4923">
        <w:rPr>
          <w:rFonts w:asciiTheme="minorHAnsi" w:hAnsiTheme="minorHAnsi" w:cstheme="minorHAnsi"/>
          <w:sz w:val="20"/>
          <w:lang w:eastAsia="pl-PL"/>
        </w:rPr>
        <w:t xml:space="preserve">Oświadczamy, że dołożymy należytej staranności, aby </w:t>
      </w:r>
      <w:r w:rsidR="00EA4923" w:rsidRPr="00050548">
        <w:rPr>
          <w:rFonts w:asciiTheme="minorHAnsi" w:hAnsiTheme="minorHAnsi" w:cstheme="minorHAnsi"/>
          <w:sz w:val="20"/>
          <w:lang w:eastAsia="pl-PL"/>
        </w:rPr>
        <w:t>nasi pracownicy, współpracownicy, podwykonawcy</w:t>
      </w:r>
      <w:r w:rsidR="00EA4923">
        <w:rPr>
          <w:rFonts w:asciiTheme="minorHAnsi" w:hAnsiTheme="minorHAnsi" w:cstheme="minorHAnsi"/>
          <w:sz w:val="20"/>
          <w:lang w:eastAsia="pl-PL"/>
        </w:rPr>
        <w:t xml:space="preserve"> lub </w:t>
      </w:r>
      <w:r w:rsidR="00EA4923" w:rsidRPr="00050548">
        <w:rPr>
          <w:rFonts w:asciiTheme="minorHAnsi" w:hAnsiTheme="minorHAnsi" w:cstheme="minorHAnsi"/>
          <w:sz w:val="20"/>
          <w:lang w:eastAsia="pl-PL"/>
        </w:rPr>
        <w:t xml:space="preserve"> osoby, przy pomocy, których będziemy świadczyć usługi</w:t>
      </w:r>
      <w:r w:rsidR="00EA4923">
        <w:rPr>
          <w:rFonts w:asciiTheme="minorHAnsi" w:hAnsiTheme="minorHAnsi" w:cstheme="minorHAnsi"/>
          <w:sz w:val="20"/>
          <w:lang w:eastAsia="pl-PL"/>
        </w:rPr>
        <w:t xml:space="preserve">/dostawy/roboty budowlane przestrzegali </w:t>
      </w:r>
      <w:r w:rsidR="00EA4923" w:rsidRPr="00050548">
        <w:rPr>
          <w:rFonts w:asciiTheme="minorHAnsi" w:hAnsiTheme="minorHAnsi" w:cstheme="minorHAnsi"/>
          <w:sz w:val="20"/>
          <w:lang w:eastAsia="pl-PL"/>
        </w:rPr>
        <w:t xml:space="preserve">postanowień wyżej wymienionych </w:t>
      </w:r>
      <w:r w:rsidR="00EA4923" w:rsidRPr="003B0FB4">
        <w:rPr>
          <w:rFonts w:asciiTheme="minorHAnsi" w:hAnsiTheme="minorHAnsi" w:cstheme="minorHAnsi"/>
          <w:sz w:val="20"/>
          <w:lang w:eastAsia="pl-PL"/>
        </w:rPr>
        <w:t>dokumentów</w:t>
      </w:r>
      <w:r w:rsidRPr="003B0FB4">
        <w:rPr>
          <w:rFonts w:asciiTheme="minorHAnsi" w:hAnsiTheme="minorHAnsi" w:cstheme="minorHAnsi"/>
          <w:color w:val="1F497D" w:themeColor="text2"/>
          <w:sz w:val="20"/>
          <w:lang w:eastAsia="pl-PL"/>
        </w:rPr>
        <w:t>.</w:t>
      </w:r>
    </w:p>
    <w:p w14:paraId="3EA2E585"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0A4BE886" w14:textId="1F7309E2" w:rsidR="000A5EEF" w:rsidRPr="003B0FB4"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1D2421EA" w14:textId="77777777" w:rsidR="000A5EEF" w:rsidRPr="009C2468" w:rsidRDefault="004F6E9C" w:rsidP="000A5EE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0A5EEF" w:rsidRPr="009C2468">
            <w:rPr>
              <w:rFonts w:ascii="Segoe UI Symbol" w:eastAsia="MS Gothic" w:hAnsi="Segoe UI Symbol" w:cs="Segoe UI Symbol"/>
              <w:sz w:val="20"/>
            </w:rPr>
            <w:t>☐</w:t>
          </w:r>
        </w:sdtContent>
      </w:sdt>
      <w:r w:rsidR="000A5EEF" w:rsidRPr="009C2468">
        <w:rPr>
          <w:rFonts w:asciiTheme="minorHAnsi" w:hAnsiTheme="minorHAnsi" w:cstheme="minorHAnsi"/>
          <w:sz w:val="20"/>
        </w:rPr>
        <w:tab/>
        <w:t>Przedmiot zamówienia wykonamy siłami własnymi;</w:t>
      </w:r>
    </w:p>
    <w:p w14:paraId="441ACC5E" w14:textId="5C673EDB" w:rsidR="000A5EEF" w:rsidRPr="00675841" w:rsidRDefault="004F6E9C" w:rsidP="00675841">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0A5EEF" w:rsidRPr="009C2468">
            <w:rPr>
              <w:rFonts w:ascii="Segoe UI Symbol" w:eastAsia="MS Gothic" w:hAnsi="Segoe UI Symbol" w:cs="Segoe UI Symbol"/>
              <w:sz w:val="20"/>
            </w:rPr>
            <w:t>☐</w:t>
          </w:r>
        </w:sdtContent>
      </w:sdt>
      <w:r w:rsidR="000A5EEF" w:rsidRPr="009C2468">
        <w:rPr>
          <w:rFonts w:asciiTheme="minorHAnsi" w:hAnsiTheme="minorHAnsi" w:cstheme="minorHAns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0A5EEF" w:rsidRPr="009C2468" w14:paraId="5864EF9C" w14:textId="77777777" w:rsidTr="000A5EEF">
        <w:trPr>
          <w:jc w:val="center"/>
        </w:trPr>
        <w:tc>
          <w:tcPr>
            <w:tcW w:w="429" w:type="dxa"/>
            <w:shd w:val="clear" w:color="auto" w:fill="F2F2F2" w:themeFill="background1" w:themeFillShade="F2"/>
          </w:tcPr>
          <w:p w14:paraId="531F0C70" w14:textId="77777777" w:rsidR="000A5EEF" w:rsidRPr="009C2468" w:rsidRDefault="000A5EEF" w:rsidP="000A5EEF">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692CF9CE"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7D783ADC"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087700C3"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0A5EEF" w:rsidRPr="009C2468" w14:paraId="5412D810" w14:textId="77777777" w:rsidTr="000A5EEF">
        <w:trPr>
          <w:jc w:val="center"/>
        </w:trPr>
        <w:tc>
          <w:tcPr>
            <w:tcW w:w="429" w:type="dxa"/>
          </w:tcPr>
          <w:p w14:paraId="33492B69" w14:textId="77777777" w:rsidR="000A5EEF" w:rsidRPr="009C2468" w:rsidRDefault="000A5EEF" w:rsidP="000A5EEF">
            <w:pPr>
              <w:spacing w:line="240" w:lineRule="exact"/>
              <w:ind w:right="-284"/>
              <w:jc w:val="center"/>
              <w:rPr>
                <w:rFonts w:asciiTheme="minorHAnsi" w:hAnsiTheme="minorHAnsi" w:cstheme="minorHAnsi"/>
              </w:rPr>
            </w:pPr>
          </w:p>
        </w:tc>
        <w:tc>
          <w:tcPr>
            <w:tcW w:w="3408" w:type="dxa"/>
          </w:tcPr>
          <w:p w14:paraId="191318AA" w14:textId="77777777" w:rsidR="000A5EEF" w:rsidRPr="009C2468" w:rsidRDefault="000A5EEF" w:rsidP="000A5EEF">
            <w:pPr>
              <w:spacing w:line="240" w:lineRule="exact"/>
              <w:ind w:right="-284"/>
              <w:jc w:val="center"/>
              <w:rPr>
                <w:rFonts w:asciiTheme="minorHAnsi" w:hAnsiTheme="minorHAnsi" w:cstheme="minorHAnsi"/>
              </w:rPr>
            </w:pPr>
          </w:p>
        </w:tc>
        <w:tc>
          <w:tcPr>
            <w:tcW w:w="4530" w:type="dxa"/>
          </w:tcPr>
          <w:p w14:paraId="0CA5EA1B" w14:textId="77777777" w:rsidR="000A5EEF" w:rsidRPr="009C2468" w:rsidRDefault="000A5EEF" w:rsidP="000A5EEF">
            <w:pPr>
              <w:spacing w:line="240" w:lineRule="exact"/>
              <w:ind w:right="-284"/>
              <w:jc w:val="center"/>
              <w:rPr>
                <w:rFonts w:asciiTheme="minorHAnsi" w:hAnsiTheme="minorHAnsi" w:cstheme="minorHAnsi"/>
              </w:rPr>
            </w:pPr>
          </w:p>
        </w:tc>
      </w:tr>
      <w:tr w:rsidR="000A5EEF" w:rsidRPr="009C2468" w14:paraId="540B1A57" w14:textId="77777777" w:rsidTr="000A5EEF">
        <w:trPr>
          <w:jc w:val="center"/>
        </w:trPr>
        <w:tc>
          <w:tcPr>
            <w:tcW w:w="429" w:type="dxa"/>
          </w:tcPr>
          <w:p w14:paraId="71F7B7E0" w14:textId="77777777" w:rsidR="000A5EEF" w:rsidRPr="009C2468" w:rsidRDefault="000A5EEF" w:rsidP="000A5EEF">
            <w:pPr>
              <w:spacing w:line="240" w:lineRule="exact"/>
              <w:ind w:right="-284"/>
              <w:jc w:val="center"/>
              <w:rPr>
                <w:rFonts w:asciiTheme="minorHAnsi" w:hAnsiTheme="minorHAnsi" w:cstheme="minorHAnsi"/>
              </w:rPr>
            </w:pPr>
          </w:p>
        </w:tc>
        <w:tc>
          <w:tcPr>
            <w:tcW w:w="3408" w:type="dxa"/>
          </w:tcPr>
          <w:p w14:paraId="4755F2F4" w14:textId="77777777" w:rsidR="000A5EEF" w:rsidRPr="009C2468" w:rsidRDefault="000A5EEF" w:rsidP="000A5EEF">
            <w:pPr>
              <w:spacing w:line="240" w:lineRule="exact"/>
              <w:ind w:right="-284"/>
              <w:jc w:val="center"/>
              <w:rPr>
                <w:rFonts w:asciiTheme="minorHAnsi" w:hAnsiTheme="minorHAnsi" w:cstheme="minorHAnsi"/>
              </w:rPr>
            </w:pPr>
          </w:p>
        </w:tc>
        <w:tc>
          <w:tcPr>
            <w:tcW w:w="4530" w:type="dxa"/>
          </w:tcPr>
          <w:p w14:paraId="475647BE" w14:textId="77777777" w:rsidR="000A5EEF" w:rsidRPr="009C2468" w:rsidRDefault="000A5EEF" w:rsidP="000A5EEF">
            <w:pPr>
              <w:spacing w:line="240" w:lineRule="exact"/>
              <w:ind w:right="-284"/>
              <w:jc w:val="center"/>
              <w:rPr>
                <w:rFonts w:asciiTheme="minorHAnsi" w:hAnsiTheme="minorHAnsi" w:cstheme="minorHAnsi"/>
              </w:rPr>
            </w:pPr>
          </w:p>
        </w:tc>
      </w:tr>
    </w:tbl>
    <w:p w14:paraId="6190B788" w14:textId="77777777" w:rsidR="000A5EEF" w:rsidRPr="00FA4CFC" w:rsidRDefault="000A5EEF" w:rsidP="00EA4923">
      <w:pPr>
        <w:pStyle w:val="Akapitzlist"/>
        <w:numPr>
          <w:ilvl w:val="3"/>
          <w:numId w:val="11"/>
        </w:numPr>
        <w:spacing w:line="240" w:lineRule="auto"/>
        <w:ind w:left="425" w:hanging="425"/>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07DDBF64" w14:textId="77777777" w:rsidR="000A5EEF" w:rsidRPr="005333D6" w:rsidRDefault="000A5EEF" w:rsidP="000A5EEF">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610410C7" w14:textId="77777777" w:rsidR="000A5EEF" w:rsidRPr="005333D6" w:rsidRDefault="000A5EEF" w:rsidP="00675841">
      <w:pPr>
        <w:spacing w:line="240" w:lineRule="exact"/>
        <w:ind w:left="709" w:hanging="284"/>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74049DFF" w14:textId="77777777" w:rsidR="000A5EEF" w:rsidRPr="003B0FB4" w:rsidRDefault="000A5EEF" w:rsidP="00675841">
      <w:pPr>
        <w:pStyle w:val="Akapitzlist"/>
        <w:numPr>
          <w:ilvl w:val="3"/>
          <w:numId w:val="11"/>
        </w:numPr>
        <w:spacing w:line="240" w:lineRule="auto"/>
        <w:ind w:left="425" w:hanging="425"/>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702E3B91" w14:textId="77777777" w:rsidR="000A5EEF" w:rsidRPr="008655D5"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38B0144D" w14:textId="77777777" w:rsidR="000A5EEF" w:rsidRPr="003B0FB4"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560793BB" w14:textId="7AE59D49" w:rsidR="000A5EEF" w:rsidRPr="001A6762" w:rsidRDefault="000A5EEF" w:rsidP="000A5EEF">
      <w:pPr>
        <w:pStyle w:val="Akapitzlist"/>
        <w:numPr>
          <w:ilvl w:val="3"/>
          <w:numId w:val="11"/>
        </w:numPr>
        <w:spacing w:before="120" w:line="240" w:lineRule="auto"/>
        <w:ind w:left="426" w:hanging="426"/>
        <w:rPr>
          <w:rFonts w:asciiTheme="minorHAnsi" w:hAnsiTheme="minorHAnsi" w:cstheme="minorHAnsi"/>
          <w:strike/>
          <w:sz w:val="20"/>
          <w:lang w:eastAsia="pl-PL"/>
        </w:rPr>
      </w:pPr>
      <w:r w:rsidRPr="001A6762">
        <w:rPr>
          <w:rFonts w:asciiTheme="minorHAnsi" w:hAnsiTheme="minorHAnsi" w:cstheme="minorHAnsi"/>
          <w:strike/>
          <w:sz w:val="20"/>
          <w:lang w:eastAsia="pl-PL"/>
        </w:rPr>
        <w:t>Wadium o wartości ………………….. zł zostało wniesione w formie …............................................</w:t>
      </w:r>
      <w:r w:rsidR="001A6762" w:rsidRPr="001A6762">
        <w:rPr>
          <w:rFonts w:asciiTheme="minorHAnsi" w:hAnsiTheme="minorHAnsi" w:cstheme="minorHAnsi"/>
          <w:strike/>
          <w:sz w:val="20"/>
          <w:lang w:eastAsia="pl-PL"/>
        </w:rPr>
        <w:t>..............................</w:t>
      </w:r>
    </w:p>
    <w:p w14:paraId="7BBB4AE4" w14:textId="77777777" w:rsidR="000A5EEF"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B35047D" w14:textId="057009AA" w:rsidR="000A5EEF" w:rsidRDefault="000A5EEF" w:rsidP="00675841">
      <w:pPr>
        <w:pStyle w:val="Akapitzlist"/>
        <w:numPr>
          <w:ilvl w:val="0"/>
          <w:numId w:val="32"/>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1BFA0C66" w14:textId="610C3D91" w:rsidR="000A5EEF" w:rsidRPr="00675841" w:rsidRDefault="000A5EEF" w:rsidP="00675841">
      <w:pPr>
        <w:pStyle w:val="Akapitzlist"/>
        <w:numPr>
          <w:ilvl w:val="0"/>
          <w:numId w:val="32"/>
        </w:numPr>
        <w:spacing w:before="120" w:line="240" w:lineRule="auto"/>
        <w:ind w:left="993" w:hanging="567"/>
        <w:rPr>
          <w:rFonts w:asciiTheme="minorHAnsi" w:hAnsiTheme="minorHAnsi" w:cstheme="minorHAnsi"/>
          <w:sz w:val="20"/>
        </w:rPr>
      </w:pPr>
      <w:r w:rsidRPr="00675841">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2BA687D" w14:textId="77777777" w:rsidR="000A5EEF" w:rsidRPr="00F46A13" w:rsidRDefault="000A5EEF" w:rsidP="002F2397">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24476F89" w14:textId="77777777" w:rsidR="000A5EEF" w:rsidRDefault="000A5EEF" w:rsidP="002F2397">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638E925D" w14:textId="5005FB2B" w:rsidR="000A5EEF" w:rsidRPr="00F46A13" w:rsidRDefault="000A5EEF" w:rsidP="000A5EEF">
      <w:pPr>
        <w:pStyle w:val="Akapitzlist"/>
        <w:spacing w:before="120" w:after="120" w:line="240" w:lineRule="exact"/>
        <w:ind w:left="1418" w:hanging="2"/>
        <w:rPr>
          <w:rFonts w:asciiTheme="minorHAnsi" w:hAnsiTheme="minorHAnsi" w:cstheme="minorHAnsi"/>
          <w:sz w:val="20"/>
          <w:lang w:eastAsia="pl-PL"/>
        </w:rPr>
      </w:pPr>
      <w:r w:rsidRPr="0022779B">
        <w:rPr>
          <w:rFonts w:asciiTheme="minorHAnsi" w:hAnsiTheme="minorHAnsi" w:cstheme="minorHAnsi"/>
          <w:sz w:val="20"/>
        </w:rPr>
        <w:t>https:/</w:t>
      </w:r>
      <w:r w:rsidR="004E44F9">
        <w:rPr>
          <w:rFonts w:asciiTheme="minorHAnsi" w:hAnsiTheme="minorHAnsi" w:cstheme="minorHAnsi"/>
          <w:sz w:val="20"/>
        </w:rPr>
        <w:t>/pgedystrybucja.pl/przetargi</w:t>
      </w:r>
      <w:r w:rsidRPr="00F46A13">
        <w:rPr>
          <w:rFonts w:asciiTheme="minorHAnsi" w:hAnsiTheme="minorHAnsi" w:cstheme="minorHAnsi"/>
          <w:i/>
          <w:sz w:val="20"/>
          <w:lang w:eastAsia="pl-PL"/>
        </w:rPr>
        <w:t>;</w:t>
      </w:r>
    </w:p>
    <w:p w14:paraId="6F91F171" w14:textId="77777777" w:rsidR="000A5EEF" w:rsidRDefault="000A5EEF" w:rsidP="002F2397">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4CE87F53" w14:textId="76164628" w:rsidR="000A5EEF" w:rsidRPr="00F46A13" w:rsidRDefault="000A5EEF" w:rsidP="000A5EEF">
      <w:pPr>
        <w:pStyle w:val="Akapitzlist"/>
        <w:spacing w:before="120" w:after="120" w:line="240" w:lineRule="exact"/>
        <w:ind w:left="1418" w:hanging="2"/>
        <w:rPr>
          <w:rFonts w:asciiTheme="minorHAnsi" w:hAnsiTheme="minorHAnsi" w:cstheme="minorHAnsi"/>
          <w:sz w:val="20"/>
          <w:lang w:eastAsia="pl-PL"/>
        </w:rPr>
      </w:pPr>
      <w:r w:rsidRPr="0022779B">
        <w:rPr>
          <w:rFonts w:asciiTheme="minorHAnsi" w:hAnsiTheme="minorHAnsi" w:cstheme="minorHAnsi"/>
          <w:sz w:val="20"/>
        </w:rPr>
        <w:t>http</w:t>
      </w:r>
      <w:r w:rsidR="004E44F9">
        <w:rPr>
          <w:rFonts w:asciiTheme="minorHAnsi" w:hAnsiTheme="minorHAnsi" w:cstheme="minorHAnsi"/>
          <w:sz w:val="20"/>
        </w:rPr>
        <w:t>s://pgedystrybucja.pl/przetargi</w:t>
      </w:r>
      <w:r w:rsidRPr="00F46A13">
        <w:rPr>
          <w:rFonts w:asciiTheme="minorHAnsi" w:hAnsiTheme="minorHAnsi" w:cstheme="minorHAnsi"/>
          <w:sz w:val="20"/>
          <w:lang w:eastAsia="pl-PL"/>
        </w:rPr>
        <w:t>;</w:t>
      </w:r>
    </w:p>
    <w:p w14:paraId="7EE00E6C" w14:textId="42455489" w:rsidR="000A5EEF" w:rsidRPr="00675841" w:rsidRDefault="000A5EEF" w:rsidP="00675841">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141902B3" w14:textId="1640D592" w:rsidR="00A25E38" w:rsidRPr="00A25E38" w:rsidRDefault="000A5EEF" w:rsidP="00A25E38">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EA4923">
        <w:rPr>
          <w:rFonts w:asciiTheme="minorHAnsi" w:hAnsiTheme="minorHAnsi" w:cstheme="minorHAnsi"/>
          <w:sz w:val="20"/>
          <w:lang w:eastAsia="pl-PL"/>
        </w:rPr>
        <w:br/>
        <w:t>z niniejszym</w:t>
      </w:r>
      <w:r w:rsidR="00EA4923" w:rsidRPr="003B0FB4">
        <w:rPr>
          <w:rFonts w:asciiTheme="minorHAnsi" w:hAnsiTheme="minorHAnsi" w:cstheme="minorHAnsi"/>
          <w:sz w:val="20"/>
          <w:lang w:eastAsia="pl-PL"/>
        </w:rPr>
        <w:t xml:space="preserve"> postępowaniem </w:t>
      </w:r>
      <w:r w:rsidR="00EA4923">
        <w:rPr>
          <w:rFonts w:asciiTheme="minorHAnsi" w:hAnsiTheme="minorHAnsi" w:cstheme="minorHAnsi"/>
          <w:sz w:val="20"/>
          <w:lang w:eastAsia="pl-PL"/>
        </w:rPr>
        <w:t>zakupowym</w:t>
      </w:r>
    </w:p>
    <w:p w14:paraId="448264F8" w14:textId="77777777" w:rsidR="000A5EEF" w:rsidRPr="003B0FB4"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5968504A" w14:textId="77777777" w:rsidR="000A5EEF" w:rsidRPr="002C2BE7" w:rsidRDefault="000A5EEF" w:rsidP="000A5EEF">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11DD0AB1" w14:textId="77777777" w:rsidR="000A5EEF" w:rsidRPr="002C2BE7" w:rsidRDefault="000A5EEF" w:rsidP="000A5EEF">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67EFD9AD" w14:textId="341D0AF8" w:rsidR="000A5EEF" w:rsidRPr="009C2468" w:rsidRDefault="000A5EEF" w:rsidP="000A5EEF">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777EB695" w14:textId="77777777" w:rsidR="000A5EEF" w:rsidRDefault="000A5EEF" w:rsidP="00EA4923">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532F722E" w14:textId="5EFA353B" w:rsidR="00A25E38" w:rsidRDefault="000A5EEF" w:rsidP="00EA4923">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410DC9EC" w14:textId="77777777" w:rsidR="00A25E38" w:rsidRPr="00A25E38" w:rsidRDefault="00A25E38" w:rsidP="00A25E38">
      <w:pPr>
        <w:rPr>
          <w:rFonts w:asciiTheme="minorHAnsi" w:hAnsiTheme="minorHAnsi" w:cstheme="minorHAnsi"/>
          <w:sz w:val="16"/>
          <w:szCs w:val="16"/>
        </w:rPr>
      </w:pPr>
    </w:p>
    <w:p w14:paraId="5BC6880C" w14:textId="77777777" w:rsidR="00A25E38" w:rsidRPr="00A25E38" w:rsidRDefault="00A25E38" w:rsidP="00A25E38">
      <w:pPr>
        <w:rPr>
          <w:rFonts w:asciiTheme="minorHAnsi" w:hAnsiTheme="minorHAnsi" w:cstheme="minorHAnsi"/>
          <w:sz w:val="16"/>
          <w:szCs w:val="16"/>
        </w:rPr>
      </w:pPr>
    </w:p>
    <w:p w14:paraId="37F70DCF" w14:textId="77777777" w:rsidR="00A25E38" w:rsidRPr="00A25E38" w:rsidRDefault="00A25E38" w:rsidP="00A25E38">
      <w:pPr>
        <w:rPr>
          <w:rFonts w:asciiTheme="minorHAnsi" w:hAnsiTheme="minorHAnsi" w:cstheme="minorHAnsi"/>
          <w:sz w:val="16"/>
          <w:szCs w:val="16"/>
        </w:rPr>
      </w:pPr>
    </w:p>
    <w:p w14:paraId="0431FA40" w14:textId="77777777" w:rsidR="00A25E38" w:rsidRPr="00A25E38" w:rsidRDefault="00A25E38" w:rsidP="00A25E38">
      <w:pPr>
        <w:rPr>
          <w:rFonts w:asciiTheme="minorHAnsi" w:hAnsiTheme="minorHAnsi" w:cstheme="minorHAnsi"/>
          <w:sz w:val="16"/>
          <w:szCs w:val="16"/>
        </w:rPr>
      </w:pPr>
    </w:p>
    <w:p w14:paraId="7865F93B" w14:textId="77777777" w:rsidR="00A25E38" w:rsidRPr="00A25E38" w:rsidRDefault="00A25E38" w:rsidP="00A25E38">
      <w:pPr>
        <w:rPr>
          <w:rFonts w:asciiTheme="minorHAnsi" w:hAnsiTheme="minorHAnsi" w:cstheme="minorHAnsi"/>
          <w:sz w:val="16"/>
          <w:szCs w:val="16"/>
        </w:rPr>
      </w:pPr>
    </w:p>
    <w:p w14:paraId="45ECD185" w14:textId="77777777" w:rsidR="00A25E38" w:rsidRPr="00A25E38" w:rsidRDefault="00A25E38" w:rsidP="00A25E38">
      <w:pPr>
        <w:rPr>
          <w:rFonts w:asciiTheme="minorHAnsi" w:hAnsiTheme="minorHAnsi" w:cstheme="minorHAnsi"/>
          <w:sz w:val="16"/>
          <w:szCs w:val="16"/>
        </w:rPr>
      </w:pPr>
    </w:p>
    <w:p w14:paraId="7EB21F2B" w14:textId="77777777" w:rsidR="00A25E38" w:rsidRPr="00A25E38" w:rsidRDefault="00A25E38" w:rsidP="00A25E38">
      <w:pPr>
        <w:rPr>
          <w:rFonts w:asciiTheme="minorHAnsi" w:hAnsiTheme="minorHAnsi" w:cstheme="minorHAnsi"/>
          <w:sz w:val="16"/>
          <w:szCs w:val="16"/>
        </w:rPr>
      </w:pPr>
    </w:p>
    <w:p w14:paraId="6D642F8E" w14:textId="77777777" w:rsidR="00A25E38" w:rsidRPr="00A25E38" w:rsidRDefault="00A25E38" w:rsidP="00A25E38">
      <w:pPr>
        <w:rPr>
          <w:rFonts w:asciiTheme="minorHAnsi" w:hAnsiTheme="minorHAnsi" w:cstheme="minorHAnsi"/>
          <w:sz w:val="16"/>
          <w:szCs w:val="16"/>
        </w:rPr>
      </w:pPr>
    </w:p>
    <w:p w14:paraId="76F53B07" w14:textId="77777777" w:rsidR="00A25E38" w:rsidRPr="00A25E38" w:rsidRDefault="00A25E38" w:rsidP="00A25E38">
      <w:pPr>
        <w:rPr>
          <w:rFonts w:asciiTheme="minorHAnsi" w:hAnsiTheme="minorHAnsi" w:cstheme="minorHAnsi"/>
          <w:sz w:val="16"/>
          <w:szCs w:val="16"/>
        </w:rPr>
      </w:pPr>
    </w:p>
    <w:p w14:paraId="7CB04582" w14:textId="77777777" w:rsidR="00A25E38" w:rsidRPr="00A25E38" w:rsidRDefault="00A25E38" w:rsidP="00A25E38">
      <w:pPr>
        <w:rPr>
          <w:rFonts w:asciiTheme="minorHAnsi" w:hAnsiTheme="minorHAnsi" w:cstheme="minorHAnsi"/>
          <w:sz w:val="16"/>
          <w:szCs w:val="16"/>
        </w:rPr>
      </w:pPr>
    </w:p>
    <w:p w14:paraId="4B1BD9F3" w14:textId="77777777" w:rsidR="00A25E38" w:rsidRPr="00A25E38" w:rsidRDefault="00A25E38" w:rsidP="00A25E38">
      <w:pPr>
        <w:rPr>
          <w:rFonts w:asciiTheme="minorHAnsi" w:hAnsiTheme="minorHAnsi" w:cstheme="minorHAnsi"/>
          <w:sz w:val="16"/>
          <w:szCs w:val="16"/>
        </w:rPr>
      </w:pPr>
    </w:p>
    <w:p w14:paraId="39DC942F" w14:textId="77777777" w:rsidR="00A25E38" w:rsidRPr="00A25E38" w:rsidRDefault="00A25E38" w:rsidP="00A25E38">
      <w:pPr>
        <w:rPr>
          <w:rFonts w:asciiTheme="minorHAnsi" w:hAnsiTheme="minorHAnsi" w:cstheme="minorHAnsi"/>
          <w:sz w:val="16"/>
          <w:szCs w:val="16"/>
        </w:rPr>
      </w:pPr>
    </w:p>
    <w:p w14:paraId="1970C247" w14:textId="77777777" w:rsidR="00A25E38" w:rsidRPr="00A25E38" w:rsidRDefault="00A25E38" w:rsidP="00A25E38">
      <w:pPr>
        <w:rPr>
          <w:rFonts w:asciiTheme="minorHAnsi" w:hAnsiTheme="minorHAnsi" w:cstheme="minorHAnsi"/>
          <w:sz w:val="16"/>
          <w:szCs w:val="16"/>
        </w:rPr>
      </w:pPr>
    </w:p>
    <w:p w14:paraId="3FD90DD9" w14:textId="78196599" w:rsidR="00A25E38" w:rsidRDefault="00A25E38" w:rsidP="00A25E38">
      <w:pPr>
        <w:tabs>
          <w:tab w:val="left" w:pos="2829"/>
        </w:tabs>
        <w:rPr>
          <w:rFonts w:asciiTheme="minorHAnsi" w:hAnsiTheme="minorHAnsi" w:cstheme="minorHAnsi"/>
          <w:sz w:val="16"/>
          <w:szCs w:val="16"/>
        </w:rPr>
      </w:pPr>
      <w:r>
        <w:rPr>
          <w:rFonts w:asciiTheme="minorHAnsi" w:hAnsiTheme="minorHAnsi" w:cstheme="minorHAnsi"/>
          <w:sz w:val="16"/>
          <w:szCs w:val="16"/>
        </w:rPr>
        <w:tab/>
      </w:r>
    </w:p>
    <w:p w14:paraId="6B513112" w14:textId="38050FC8" w:rsidR="00A25E38" w:rsidRDefault="00A25E38" w:rsidP="00A25E38">
      <w:pPr>
        <w:rPr>
          <w:rFonts w:asciiTheme="minorHAnsi" w:hAnsiTheme="minorHAnsi" w:cstheme="minorHAnsi"/>
          <w:sz w:val="16"/>
          <w:szCs w:val="16"/>
        </w:rPr>
      </w:pPr>
    </w:p>
    <w:bookmarkEnd w:id="4"/>
    <w:bookmarkEnd w:id="5"/>
    <w:bookmarkEnd w:id="6"/>
    <w:p w14:paraId="789CE1AD" w14:textId="77777777" w:rsidR="00A25E38" w:rsidRDefault="00A25E38">
      <w:pPr>
        <w:spacing w:after="200" w:line="276" w:lineRule="auto"/>
        <w:jc w:val="left"/>
        <w:rPr>
          <w:rFonts w:asciiTheme="minorHAnsi" w:hAnsiTheme="minorHAnsi" w:cstheme="minorHAnsi"/>
          <w:b/>
          <w:bCs/>
          <w:color w:val="000000"/>
          <w:sz w:val="20"/>
          <w:shd w:val="clear" w:color="auto" w:fill="C6D9F1" w:themeFill="text2" w:themeFillTint="33"/>
        </w:rPr>
      </w:pPr>
      <w:r>
        <w:rPr>
          <w:rFonts w:asciiTheme="minorHAnsi" w:hAnsiTheme="minorHAnsi" w:cstheme="minorHAnsi"/>
          <w:b/>
          <w:bCs/>
          <w:color w:val="000000"/>
          <w:sz w:val="20"/>
          <w:shd w:val="clear" w:color="auto" w:fill="C6D9F1" w:themeFill="text2" w:themeFillTint="33"/>
        </w:rPr>
        <w:br w:type="page"/>
      </w:r>
    </w:p>
    <w:p w14:paraId="10B6707C" w14:textId="77777777" w:rsidR="00A25E38" w:rsidRDefault="00A25E38" w:rsidP="00EA4923">
      <w:pPr>
        <w:keepNext/>
        <w:keepLines/>
        <w:shd w:val="clear" w:color="auto" w:fill="C6D9F1" w:themeFill="text2" w:themeFillTint="33"/>
        <w:spacing w:line="240" w:lineRule="exact"/>
        <w:ind w:right="1"/>
        <w:outlineLvl w:val="1"/>
        <w:rPr>
          <w:rFonts w:asciiTheme="minorHAnsi" w:hAnsiTheme="minorHAnsi" w:cstheme="minorHAnsi"/>
          <w:b/>
          <w:bCs/>
          <w:color w:val="000000"/>
          <w:sz w:val="20"/>
          <w:shd w:val="clear" w:color="auto" w:fill="C6D9F1" w:themeFill="text2" w:themeFillTint="33"/>
        </w:rPr>
        <w:sectPr w:rsidR="00A25E38" w:rsidSect="00A25E38">
          <w:headerReference w:type="first" r:id="rId12"/>
          <w:footerReference w:type="first" r:id="rId13"/>
          <w:pgSz w:w="11909" w:h="16834" w:code="9"/>
          <w:pgMar w:top="1134" w:right="1276" w:bottom="992" w:left="1134" w:header="142" w:footer="374" w:gutter="0"/>
          <w:pgNumType w:start="1"/>
          <w:cols w:space="708"/>
          <w:titlePg/>
          <w:docGrid w:linePitch="299"/>
        </w:sectPr>
      </w:pPr>
    </w:p>
    <w:p w14:paraId="78D98B40" w14:textId="0A44E94A" w:rsidR="000A5EEF" w:rsidRPr="009C2468" w:rsidRDefault="000A5EEF" w:rsidP="00EA4923">
      <w:pPr>
        <w:keepNext/>
        <w:keepLines/>
        <w:shd w:val="clear" w:color="auto" w:fill="C6D9F1" w:themeFill="text2" w:themeFillTint="33"/>
        <w:spacing w:line="240" w:lineRule="exact"/>
        <w:ind w:right="1"/>
        <w:outlineLvl w:val="1"/>
        <w:rPr>
          <w:rFonts w:asciiTheme="minorHAnsi" w:hAnsiTheme="minorHAnsi" w:cstheme="minorHAnsi"/>
          <w:sz w:val="20"/>
        </w:rPr>
      </w:pPr>
      <w:r w:rsidRPr="00D10121">
        <w:rPr>
          <w:rFonts w:asciiTheme="minorHAnsi" w:hAnsiTheme="minorHAnsi" w:cstheme="minorHAnsi"/>
          <w:b/>
          <w:bCs/>
          <w:color w:val="000000"/>
          <w:sz w:val="20"/>
          <w:shd w:val="clear" w:color="auto" w:fill="C6D9F1" w:themeFill="text2" w:themeFillTint="33"/>
        </w:rPr>
        <w:t xml:space="preserve">ZAŁĄCZNIK NR 4 DO SWZ –  </w:t>
      </w:r>
      <w:r w:rsidR="00EA4923" w:rsidRPr="009C2468">
        <w:rPr>
          <w:rFonts w:asciiTheme="minorHAnsi" w:hAnsiTheme="minorHAnsi" w:cstheme="minorHAnsi"/>
          <w:b/>
          <w:bCs/>
          <w:color w:val="000000"/>
          <w:sz w:val="20"/>
        </w:rPr>
        <w:t>OŚWIADCZENIE O BRAKU PODSTAW WYKLUCZENIA</w:t>
      </w:r>
      <w:r w:rsidR="00EA4923">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4CC00525" w14:textId="77777777" w:rsidR="000A5EEF" w:rsidRDefault="000A5EEF" w:rsidP="000A5EEF">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0A5EEF" w:rsidRPr="006B56FD" w14:paraId="10175BA2" w14:textId="77777777" w:rsidTr="003367F8">
        <w:trPr>
          <w:trHeight w:val="1525"/>
          <w:jc w:val="center"/>
        </w:trPr>
        <w:tc>
          <w:tcPr>
            <w:tcW w:w="3965" w:type="dxa"/>
            <w:tcBorders>
              <w:right w:val="single" w:sz="4" w:space="0" w:color="auto"/>
            </w:tcBorders>
          </w:tcPr>
          <w:p w14:paraId="7D922FAF" w14:textId="77777777" w:rsidR="000A5EEF" w:rsidRPr="009B6D81" w:rsidRDefault="000A5EEF" w:rsidP="000A5EEF">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6C3C4535" w14:textId="77777777" w:rsidR="000A5EEF" w:rsidRPr="006B56FD" w:rsidRDefault="000A5EEF" w:rsidP="000A5EEF">
            <w:pPr>
              <w:ind w:right="28"/>
              <w:jc w:val="left"/>
              <w:rPr>
                <w:rFonts w:asciiTheme="minorHAnsi" w:hAnsiTheme="minorHAnsi" w:cstheme="minorHAnsi"/>
              </w:rPr>
            </w:pPr>
          </w:p>
          <w:p w14:paraId="5F37ED2D" w14:textId="77777777" w:rsidR="000A5EEF" w:rsidRPr="00EE1D89" w:rsidRDefault="000A5EEF" w:rsidP="000A5EEF">
            <w:pPr>
              <w:ind w:right="28"/>
              <w:jc w:val="center"/>
              <w:rPr>
                <w:rFonts w:asciiTheme="minorHAnsi" w:hAnsiTheme="minorHAnsi" w:cstheme="minorHAnsi"/>
                <w:sz w:val="20"/>
              </w:rPr>
            </w:pPr>
            <w:r w:rsidRPr="00EE1D89">
              <w:rPr>
                <w:rFonts w:asciiTheme="minorHAnsi" w:hAnsiTheme="minorHAnsi" w:cstheme="minorHAnsi"/>
                <w:sz w:val="20"/>
              </w:rPr>
              <w:t>…………………………………………………</w:t>
            </w:r>
          </w:p>
          <w:p w14:paraId="7F92B8FA" w14:textId="77777777" w:rsidR="000A5EEF" w:rsidRPr="00EE1D89" w:rsidRDefault="000A5EEF" w:rsidP="000A5EEF">
            <w:pPr>
              <w:ind w:right="28"/>
              <w:jc w:val="center"/>
              <w:rPr>
                <w:rFonts w:asciiTheme="minorHAnsi" w:hAnsiTheme="minorHAnsi" w:cstheme="minorHAnsi"/>
                <w:sz w:val="20"/>
              </w:rPr>
            </w:pPr>
            <w:r w:rsidRPr="00EE1D89">
              <w:rPr>
                <w:rFonts w:asciiTheme="minorHAnsi" w:hAnsiTheme="minorHAnsi" w:cstheme="minorHAnsi"/>
                <w:sz w:val="20"/>
              </w:rPr>
              <w:t>……………………………………………….</w:t>
            </w:r>
          </w:p>
          <w:p w14:paraId="3C3D2057" w14:textId="49B925AE" w:rsidR="000A5EEF" w:rsidRPr="003367F8" w:rsidRDefault="003367F8" w:rsidP="003367F8">
            <w:pPr>
              <w:ind w:right="28"/>
              <w:jc w:val="center"/>
              <w:rPr>
                <w:rFonts w:asciiTheme="minorHAnsi" w:hAnsiTheme="minorHAnsi" w:cstheme="minorHAnsi"/>
                <w:i/>
                <w:sz w:val="20"/>
              </w:rPr>
            </w:pPr>
            <w:r>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100E865F" w14:textId="77777777" w:rsidR="000A5EEF" w:rsidRPr="006B56FD" w:rsidRDefault="000A5EEF" w:rsidP="000A5E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845990C" w14:textId="77777777" w:rsidR="000A5EEF" w:rsidRPr="009B6D81" w:rsidRDefault="000A5EEF" w:rsidP="000A5EEF">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410D0D1E" w14:textId="77777777" w:rsidR="000A5EEF" w:rsidRPr="00EE1D89" w:rsidRDefault="000A5EEF" w:rsidP="000A5EEF">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CBD14BC" w14:textId="77777777" w:rsidR="000A5EEF" w:rsidRPr="00EE1D89" w:rsidRDefault="000A5EEF" w:rsidP="000A5EEF">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6CD14C28" w14:textId="77777777" w:rsidR="000A5EEF" w:rsidRPr="00EE1D89" w:rsidRDefault="000A5EEF" w:rsidP="000A5EEF">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6A6DC47A" w14:textId="3FBADD0F" w:rsidR="000A5EEF" w:rsidRPr="003367F8" w:rsidRDefault="003367F8" w:rsidP="003367F8">
            <w:pPr>
              <w:spacing w:before="120" w:after="120" w:line="240" w:lineRule="auto"/>
              <w:contextualSpacing/>
              <w:jc w:val="center"/>
              <w:rPr>
                <w:rFonts w:asciiTheme="minorHAnsi" w:eastAsia="Calibri" w:hAnsiTheme="minorHAnsi" w:cstheme="minorHAnsi"/>
                <w:color w:val="000000"/>
                <w:sz w:val="20"/>
              </w:rPr>
            </w:pPr>
            <w:r>
              <w:rPr>
                <w:rFonts w:asciiTheme="minorHAnsi" w:eastAsia="Calibri" w:hAnsiTheme="minorHAnsi" w:cstheme="minorHAnsi"/>
                <w:color w:val="000000"/>
                <w:sz w:val="20"/>
              </w:rPr>
              <w:t>ul. Marsa 95, 04-470 Warszawa</w:t>
            </w:r>
          </w:p>
        </w:tc>
      </w:tr>
    </w:tbl>
    <w:p w14:paraId="6B230B20" w14:textId="77777777" w:rsidR="000A5EEF" w:rsidRDefault="000A5EEF" w:rsidP="000A5EEF">
      <w:pPr>
        <w:spacing w:after="80" w:line="240" w:lineRule="exact"/>
        <w:jc w:val="left"/>
        <w:rPr>
          <w:rFonts w:asciiTheme="minorHAnsi" w:hAnsiTheme="minorHAnsi" w:cstheme="minorHAnsi"/>
          <w:sz w:val="20"/>
        </w:rPr>
      </w:pPr>
    </w:p>
    <w:p w14:paraId="3A6EAA16" w14:textId="77777777" w:rsidR="000A5EEF" w:rsidRDefault="000A5EEF" w:rsidP="000A5EEF">
      <w:pPr>
        <w:spacing w:after="80" w:line="240" w:lineRule="exact"/>
        <w:jc w:val="left"/>
        <w:rPr>
          <w:rFonts w:asciiTheme="minorHAnsi" w:hAnsiTheme="minorHAnsi" w:cstheme="minorHAnsi"/>
          <w:sz w:val="20"/>
        </w:rPr>
      </w:pPr>
    </w:p>
    <w:p w14:paraId="6DC01664" w14:textId="77777777" w:rsidR="00EA4923" w:rsidRDefault="00EA4923" w:rsidP="00EA4923">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427FD15A" w14:textId="7D27E566" w:rsidR="000A5EEF" w:rsidRDefault="00EA4923" w:rsidP="00EA4923">
      <w:pPr>
        <w:spacing w:after="80" w:line="240" w:lineRule="exact"/>
        <w:jc w:val="center"/>
        <w:rPr>
          <w:rFonts w:asciiTheme="minorHAnsi" w:hAnsiTheme="minorHAnsi" w:cstheme="minorHAnsi"/>
          <w:b/>
          <w:bCs/>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60D0BCE9" w14:textId="49F4B3D9" w:rsidR="000A5EEF" w:rsidRPr="00181504" w:rsidRDefault="000A5EEF" w:rsidP="000A5EEF">
      <w:pPr>
        <w:rPr>
          <w:rFonts w:asciiTheme="minorHAnsi" w:hAnsiTheme="minorHAnsi" w:cstheme="minorHAnsi"/>
          <w:sz w:val="20"/>
        </w:rPr>
      </w:pPr>
    </w:p>
    <w:p w14:paraId="5B229018" w14:textId="77777777" w:rsidR="00EA4923" w:rsidRPr="007623D7" w:rsidRDefault="00EA4923" w:rsidP="00EA4923">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57FEC388" w14:textId="77777777" w:rsidR="00EA4923" w:rsidRPr="007623D7" w:rsidRDefault="00EA4923" w:rsidP="00EA4923">
      <w:pPr>
        <w:rPr>
          <w:rFonts w:asciiTheme="minorHAnsi" w:hAnsiTheme="minorHAnsi" w:cstheme="minorHAnsi"/>
          <w:sz w:val="20"/>
        </w:rPr>
      </w:pPr>
    </w:p>
    <w:p w14:paraId="63A017F0" w14:textId="4E977025" w:rsidR="00EA4923" w:rsidRPr="007623D7" w:rsidRDefault="00EA4923" w:rsidP="00EA4923">
      <w:pPr>
        <w:spacing w:line="276"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EA4923">
        <w:rPr>
          <w:rFonts w:asciiTheme="minorHAnsi" w:hAnsiTheme="minorHAnsi" w:cstheme="minorHAnsi"/>
          <w:i/>
          <w:sz w:val="20"/>
        </w:rPr>
        <w:t>„</w:t>
      </w:r>
      <w:r w:rsidRPr="00EA4923">
        <w:rPr>
          <w:rFonts w:asciiTheme="minorHAnsi" w:hAnsiTheme="minorHAnsi" w:cstheme="minorHAnsi"/>
          <w:i/>
          <w:sz w:val="20"/>
        </w:rPr>
        <w:fldChar w:fldCharType="begin"/>
      </w:r>
      <w:r w:rsidRPr="00EA4923">
        <w:rPr>
          <w:rFonts w:asciiTheme="minorHAnsi" w:hAnsiTheme="minorHAnsi" w:cstheme="minorHAnsi"/>
          <w:i/>
          <w:sz w:val="20"/>
        </w:rPr>
        <w:instrText xml:space="preserve"> MERGEFIELD "nazwa_post" </w:instrText>
      </w:r>
      <w:r w:rsidRPr="00EA4923">
        <w:rPr>
          <w:rFonts w:asciiTheme="minorHAnsi" w:hAnsiTheme="minorHAnsi" w:cstheme="minorHAnsi"/>
          <w:i/>
          <w:sz w:val="20"/>
        </w:rPr>
        <w:fldChar w:fldCharType="separate"/>
      </w:r>
      <w:r w:rsidR="004F6E9C" w:rsidRPr="00BD2E80">
        <w:rPr>
          <w:rFonts w:asciiTheme="minorHAnsi" w:hAnsiTheme="minorHAnsi" w:cstheme="minorHAnsi"/>
          <w:i/>
          <w:noProof/>
          <w:sz w:val="20"/>
        </w:rPr>
        <w:t>Przeglądy i naprawy aparatury kontrolno-pomiarowej użytkowanej przez Wydział Eksploatacji Stacji w podziale na 3 zadania: ZADANIE 1 przegląd i wzorcowanie aparatów do badania oleju elektroizolacyjnego, ZADANIE 2: kalibracja analizatora jakości gazu SF6; ZADANIE 3: przegląd, kalibracja i wzorcowanie aparatury pomiarowej Energopomiar Elektryka Gliwice</w:t>
      </w:r>
      <w:r w:rsidRPr="00EA4923">
        <w:rPr>
          <w:rFonts w:asciiTheme="minorHAnsi" w:hAnsiTheme="minorHAnsi" w:cstheme="minorHAnsi"/>
          <w:i/>
          <w:sz w:val="20"/>
        </w:rPr>
        <w:fldChar w:fldCharType="end"/>
      </w:r>
      <w:r>
        <w:rPr>
          <w:rFonts w:asciiTheme="minorHAnsi" w:hAnsiTheme="minorHAnsi" w:cstheme="minorHAnsi"/>
          <w:b/>
          <w:i/>
          <w:sz w:val="20"/>
        </w:rPr>
        <w:t>”</w:t>
      </w:r>
      <w:r>
        <w:rPr>
          <w:rFonts w:asciiTheme="minorHAnsi" w:hAnsiTheme="minorHAnsi" w:cstheme="minorHAnsi"/>
          <w:sz w:val="20"/>
        </w:rPr>
        <w:t>, nr</w:t>
      </w:r>
      <w:r w:rsidRPr="007623D7">
        <w:rPr>
          <w:rFonts w:asciiTheme="minorHAnsi" w:hAnsiTheme="minorHAnsi" w:cstheme="minorHAnsi"/>
          <w:sz w:val="20"/>
        </w:rPr>
        <w:t xml:space="preserve"> </w:t>
      </w:r>
      <w:r w:rsidR="00F8623A">
        <w:rPr>
          <w:rFonts w:asciiTheme="minorHAnsi" w:hAnsiTheme="minorHAnsi" w:cstheme="minorHAnsi"/>
          <w:sz w:val="20"/>
          <w:szCs w:val="22"/>
        </w:rPr>
        <w:t>POST/DYS/OW/GZ/0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4F6E9C" w:rsidRPr="00BD2E80">
        <w:rPr>
          <w:rFonts w:asciiTheme="minorHAnsi" w:hAnsiTheme="minorHAnsi" w:cstheme="minorHAnsi"/>
          <w:noProof/>
          <w:sz w:val="20"/>
          <w:szCs w:val="22"/>
        </w:rPr>
        <w:t>1042</w:t>
      </w:r>
      <w:r w:rsidRPr="00C33EBB">
        <w:rPr>
          <w:rFonts w:asciiTheme="minorHAnsi" w:hAnsiTheme="minorHAnsi" w:cstheme="minorHAnsi"/>
          <w:sz w:val="20"/>
          <w:szCs w:val="22"/>
        </w:rPr>
        <w:fldChar w:fldCharType="end"/>
      </w:r>
      <w:r w:rsidR="003367F8">
        <w:rPr>
          <w:rFonts w:asciiTheme="minorHAnsi" w:hAnsiTheme="minorHAnsi" w:cstheme="minorHAnsi"/>
          <w:sz w:val="20"/>
          <w:szCs w:val="22"/>
        </w:rPr>
        <w:t>/202</w:t>
      </w:r>
      <w:r w:rsidR="001A6762">
        <w:rPr>
          <w:rFonts w:asciiTheme="minorHAnsi" w:hAnsiTheme="minorHAnsi" w:cstheme="minorHAnsi"/>
          <w:sz w:val="20"/>
          <w:szCs w:val="22"/>
        </w:rPr>
        <w:t>6</w:t>
      </w:r>
      <w:r w:rsidRPr="007623D7">
        <w:rPr>
          <w:rFonts w:asciiTheme="minorHAnsi" w:hAnsiTheme="minorHAnsi" w:cstheme="minorHAnsi"/>
          <w:sz w:val="20"/>
        </w:rPr>
        <w:t>, prowadzonego przez</w:t>
      </w:r>
      <w:r>
        <w:rPr>
          <w:rFonts w:asciiTheme="minorHAnsi" w:hAnsiTheme="minorHAnsi" w:cstheme="minorHAnsi"/>
          <w:sz w:val="20"/>
        </w:rPr>
        <w:t xml:space="preserve"> PGE Dystrybucja S.A. Oddział Warszawa</w:t>
      </w:r>
      <w:r w:rsidRPr="007623D7">
        <w:rPr>
          <w:rFonts w:asciiTheme="minorHAnsi" w:hAnsiTheme="minorHAnsi" w:cstheme="minorHAnsi"/>
          <w:i/>
          <w:sz w:val="20"/>
        </w:rPr>
        <w:t xml:space="preserve">, </w:t>
      </w:r>
      <w:r w:rsidRPr="007623D7">
        <w:rPr>
          <w:rFonts w:asciiTheme="minorHAnsi" w:hAnsiTheme="minorHAnsi" w:cstheme="minorHAnsi"/>
          <w:sz w:val="20"/>
        </w:rPr>
        <w:t>oświadczam, co następuje:</w:t>
      </w:r>
    </w:p>
    <w:p w14:paraId="0FC342BC" w14:textId="77777777" w:rsidR="00EA4923" w:rsidRPr="007623D7" w:rsidRDefault="00EA4923" w:rsidP="00EA4923">
      <w:pPr>
        <w:rPr>
          <w:rFonts w:asciiTheme="minorHAnsi" w:hAnsiTheme="minorHAnsi" w:cstheme="minorHAnsi"/>
          <w:sz w:val="20"/>
        </w:rPr>
      </w:pPr>
    </w:p>
    <w:p w14:paraId="50E3D307" w14:textId="77777777" w:rsidR="00EA4923" w:rsidRPr="007623D7" w:rsidRDefault="00EA4923" w:rsidP="00EA4923">
      <w:pPr>
        <w:rPr>
          <w:rFonts w:asciiTheme="minorHAnsi" w:hAnsiTheme="minorHAnsi" w:cstheme="minorHAnsi"/>
          <w:b/>
          <w:sz w:val="20"/>
        </w:rPr>
      </w:pPr>
      <w:r w:rsidRPr="007623D7">
        <w:rPr>
          <w:rFonts w:asciiTheme="minorHAnsi" w:hAnsiTheme="minorHAnsi" w:cstheme="minorHAnsi"/>
          <w:b/>
          <w:sz w:val="20"/>
        </w:rPr>
        <w:t>OŚWIADCZENIA DOTYCZĄCE WYKONAWCY:</w:t>
      </w:r>
    </w:p>
    <w:p w14:paraId="76C012C8" w14:textId="77777777" w:rsidR="004E44F9" w:rsidRPr="009555EB" w:rsidRDefault="004E44F9" w:rsidP="004E44F9">
      <w:pPr>
        <w:numPr>
          <w:ilvl w:val="0"/>
          <w:numId w:val="34"/>
        </w:numPr>
        <w:spacing w:line="240" w:lineRule="auto"/>
        <w:ind w:left="284" w:hanging="284"/>
        <w:rPr>
          <w:rFonts w:asciiTheme="minorHAnsi" w:hAnsiTheme="minorHAnsi" w:cstheme="minorHAnsi"/>
          <w:bCs/>
          <w:sz w:val="20"/>
        </w:rPr>
      </w:pPr>
      <w:r w:rsidRPr="009555EB">
        <w:rPr>
          <w:rFonts w:asciiTheme="minorHAnsi" w:hAnsiTheme="minorHAnsi" w:cstheme="minorHAnsi"/>
          <w:sz w:val="20"/>
        </w:rPr>
        <w:t xml:space="preserve">Oświadczam, że nie podlegam wykluczeniu z postępowania na podstawie art. 5k rozporządzenia Rady (UE) </w:t>
      </w:r>
      <w:r>
        <w:rPr>
          <w:rFonts w:asciiTheme="minorHAnsi" w:hAnsiTheme="minorHAnsi" w:cstheme="minorHAnsi"/>
          <w:sz w:val="20"/>
        </w:rPr>
        <w:br/>
      </w:r>
      <w:r w:rsidRPr="009555EB">
        <w:rPr>
          <w:rFonts w:asciiTheme="minorHAnsi" w:hAnsiTheme="minorHAnsi" w:cstheme="minorHAnsi"/>
          <w:sz w:val="20"/>
        </w:rPr>
        <w:t xml:space="preserve">nr 833/2014 z dnia 31 lipca 2014 r. dotyczącego środków ograniczających w związku z działaniami Rosji destabilizującymi sytuację na Ukrainie (Dz. Urz. UE nr L 229 z 31.7.2014, str. 1), dalej: rozporządzenie 833/2014, </w:t>
      </w:r>
      <w:r>
        <w:rPr>
          <w:rFonts w:asciiTheme="minorHAnsi" w:hAnsiTheme="minorHAnsi" w:cstheme="minorHAnsi"/>
          <w:sz w:val="20"/>
        </w:rPr>
        <w:br/>
      </w:r>
      <w:r w:rsidRPr="009555EB">
        <w:rPr>
          <w:rFonts w:asciiTheme="minorHAnsi" w:hAnsiTheme="minorHAnsi" w:cstheme="minorHAnsi"/>
          <w:sz w:val="20"/>
        </w:rPr>
        <w:t xml:space="preserve">w brzmieniu nadanym rozporządzeniem Rady (UE) 2022/576 w sprawie zmiany rozporządzenia (UE) nr 833/2014 dotyczącego środków ograniczających w związku z działaniami Rosji destabilizującymi sytuację na Ukrainie </w:t>
      </w:r>
      <w:r>
        <w:rPr>
          <w:rFonts w:asciiTheme="minorHAnsi" w:hAnsiTheme="minorHAnsi" w:cstheme="minorHAnsi"/>
          <w:sz w:val="20"/>
        </w:rPr>
        <w:br/>
      </w:r>
      <w:r w:rsidRPr="009555EB">
        <w:rPr>
          <w:rFonts w:asciiTheme="minorHAnsi" w:hAnsiTheme="minorHAnsi" w:cstheme="minorHAnsi"/>
          <w:sz w:val="20"/>
        </w:rPr>
        <w:t>(Dz. Urz. UE nr L 111 z 8.4.2022, str. 1),</w:t>
      </w:r>
      <w:r>
        <w:rPr>
          <w:rFonts w:asciiTheme="minorHAnsi" w:hAnsiTheme="minorHAnsi" w:cstheme="minorHAnsi"/>
          <w:sz w:val="20"/>
        </w:rPr>
        <w:t xml:space="preserve"> dalej: rozporządzenie 2022/576, </w:t>
      </w:r>
      <w:r w:rsidRPr="005D2A22">
        <w:rPr>
          <w:rFonts w:asciiTheme="minorHAnsi" w:hAnsiTheme="minorHAnsi" w:cstheme="minorHAnsi"/>
          <w:sz w:val="20"/>
        </w:rPr>
        <w:t>zaktualizowanym rozporządzeniem Rady (UE) 2025/2033 (Dz.U. L, 2025/2033 z 23.10.2025) dalej: rozporządzenie 2025/2033.1</w:t>
      </w:r>
      <w:r w:rsidRPr="009555EB">
        <w:rPr>
          <w:rFonts w:asciiTheme="minorHAnsi" w:hAnsiTheme="minorHAnsi" w:cstheme="minorHAnsi"/>
          <w:sz w:val="20"/>
          <w:vertAlign w:val="superscript"/>
        </w:rPr>
        <w:footnoteReference w:id="8"/>
      </w:r>
    </w:p>
    <w:p w14:paraId="247A7D2D" w14:textId="419D6DBB" w:rsidR="00EA4923" w:rsidRPr="007623D7" w:rsidRDefault="004E44F9" w:rsidP="004E44F9">
      <w:pPr>
        <w:numPr>
          <w:ilvl w:val="0"/>
          <w:numId w:val="34"/>
        </w:numPr>
        <w:ind w:left="284" w:hanging="284"/>
        <w:rPr>
          <w:rFonts w:asciiTheme="minorHAnsi" w:hAnsiTheme="minorHAnsi" w:cstheme="minorHAnsi"/>
          <w:b/>
          <w:bCs/>
          <w:sz w:val="20"/>
        </w:rPr>
      </w:pPr>
      <w:r w:rsidRPr="009555EB">
        <w:rPr>
          <w:rFonts w:asciiTheme="minorHAnsi" w:hAnsiTheme="minorHAnsi" w:cstheme="minorHAnsi"/>
          <w:sz w:val="20"/>
        </w:rPr>
        <w:t xml:space="preserve">Oświadczam, że nie zachodzą w stosunku do mnie przesłanki wykluczenia z postępowania na podstawie </w:t>
      </w:r>
      <w:r>
        <w:rPr>
          <w:rFonts w:asciiTheme="minorHAnsi" w:hAnsiTheme="minorHAnsi" w:cstheme="minorHAnsi"/>
          <w:sz w:val="20"/>
        </w:rPr>
        <w:br/>
      </w:r>
      <w:r w:rsidRPr="009555EB">
        <w:rPr>
          <w:rFonts w:asciiTheme="minorHAnsi" w:hAnsiTheme="minorHAnsi" w:cstheme="minorHAnsi"/>
          <w:sz w:val="20"/>
        </w:rPr>
        <w:t>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Pr>
          <w:rFonts w:asciiTheme="minorHAnsi" w:hAnsiTheme="minorHAnsi" w:cstheme="minorHAnsi"/>
          <w:sz w:val="20"/>
        </w:rPr>
        <w:t>z 2025 r. poz. 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9"/>
      </w:r>
    </w:p>
    <w:p w14:paraId="0A20FA39" w14:textId="77777777" w:rsidR="00EA4923" w:rsidRPr="007623D7" w:rsidRDefault="00EA4923" w:rsidP="00EA4923">
      <w:pPr>
        <w:rPr>
          <w:rFonts w:asciiTheme="minorHAnsi" w:hAnsiTheme="minorHAnsi" w:cstheme="minorHAnsi"/>
          <w:b/>
          <w:bCs/>
          <w:sz w:val="20"/>
        </w:rPr>
      </w:pPr>
    </w:p>
    <w:p w14:paraId="62CB6372"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PODWYKONAWCY, NA KTÓREGO PRZYPADA PONAD 10% WARTOŚCI ZAMÓWIENIA:</w:t>
      </w:r>
    </w:p>
    <w:p w14:paraId="2FB2FBAF"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623D7">
        <w:rPr>
          <w:rFonts w:asciiTheme="minorHAnsi" w:hAnsiTheme="minorHAnsi" w:cstheme="minorHAnsi"/>
          <w:sz w:val="20"/>
        </w:rPr>
        <w:t>]</w:t>
      </w:r>
    </w:p>
    <w:p w14:paraId="006E384D"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podwykonawcą, na którego przypada ponad 10% wartości zamówienia: ……………………………………………………………………………………………….… </w:t>
      </w:r>
      <w:r w:rsidRPr="007623D7">
        <w:rPr>
          <w:rFonts w:asciiTheme="minorHAnsi" w:hAnsiTheme="minorHAnsi" w:cstheme="minorHAnsi"/>
          <w:i/>
          <w:sz w:val="20"/>
        </w:rPr>
        <w:t xml:space="preserve">(podać pełną nazwę/ firmę, adres, a także w zależności od podmiotu: NIP/ PESEL, KRS/ </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Pr>
          <w:rFonts w:asciiTheme="minorHAnsi" w:hAnsiTheme="minorHAnsi" w:cstheme="minorHAnsi"/>
          <w:sz w:val="20"/>
        </w:rPr>
        <w:t xml:space="preserve">adanym rozporządzeniem 2022/576, </w:t>
      </w:r>
      <w:r w:rsidRPr="002C0B5A">
        <w:rPr>
          <w:rFonts w:asciiTheme="minorHAnsi" w:hAnsiTheme="minorHAnsi" w:cstheme="minorHAnsi"/>
          <w:sz w:val="20"/>
        </w:rPr>
        <w:t>zaktualizowanym rozporządzeniem Rady (UE) 2025/2033</w:t>
      </w:r>
      <w:r>
        <w:rPr>
          <w:rFonts w:asciiTheme="minorHAnsi" w:hAnsiTheme="minorHAnsi" w:cstheme="minorHAnsi"/>
          <w:sz w:val="20"/>
        </w:rPr>
        <w:t>.</w:t>
      </w:r>
    </w:p>
    <w:p w14:paraId="1F729FA4" w14:textId="77777777" w:rsidR="004E44F9" w:rsidRPr="007623D7" w:rsidRDefault="004E44F9" w:rsidP="004E44F9">
      <w:pPr>
        <w:spacing w:line="240" w:lineRule="auto"/>
        <w:rPr>
          <w:rFonts w:asciiTheme="minorHAnsi" w:hAnsiTheme="minorHAnsi" w:cstheme="minorHAnsi"/>
          <w:sz w:val="20"/>
        </w:rPr>
      </w:pPr>
    </w:p>
    <w:p w14:paraId="0B631CDE"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745717CC"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4C38D692"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Pr>
          <w:rFonts w:asciiTheme="minorHAnsi" w:hAnsiTheme="minorHAnsi" w:cstheme="minorHAnsi"/>
          <w:sz w:val="20"/>
        </w:rPr>
        <w:t xml:space="preserve">adanym rozporządzeniem 2022/576, </w:t>
      </w:r>
      <w:r w:rsidRPr="002C0B5A">
        <w:rPr>
          <w:rFonts w:asciiTheme="minorHAnsi" w:hAnsiTheme="minorHAnsi" w:cstheme="minorHAnsi"/>
          <w:sz w:val="20"/>
        </w:rPr>
        <w:t>zaktualizowanym rozporządzeniem Rady (UE) 2025/2033</w:t>
      </w:r>
      <w:r>
        <w:rPr>
          <w:rFonts w:asciiTheme="minorHAnsi" w:hAnsiTheme="minorHAnsi" w:cstheme="minorHAnsi"/>
          <w:sz w:val="20"/>
        </w:rPr>
        <w:t>.</w:t>
      </w:r>
    </w:p>
    <w:p w14:paraId="3B8C7F06" w14:textId="77777777" w:rsidR="004E44F9" w:rsidRPr="007623D7" w:rsidRDefault="004E44F9" w:rsidP="004E44F9">
      <w:pPr>
        <w:spacing w:line="240" w:lineRule="auto"/>
        <w:rPr>
          <w:rFonts w:asciiTheme="minorHAnsi" w:hAnsiTheme="minorHAnsi" w:cstheme="minorHAnsi"/>
          <w:i/>
          <w:sz w:val="20"/>
        </w:rPr>
      </w:pPr>
    </w:p>
    <w:p w14:paraId="17F1D6CF"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33CA7D92"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7A40109E" w14:textId="77777777" w:rsidR="004E44F9" w:rsidRPr="007623D7" w:rsidRDefault="004E44F9" w:rsidP="004E44F9">
      <w:pPr>
        <w:spacing w:line="240" w:lineRule="auto"/>
        <w:rPr>
          <w:rFonts w:asciiTheme="minorHAnsi" w:hAnsiTheme="minorHAnsi" w:cstheme="minorHAnsi"/>
          <w:sz w:val="20"/>
        </w:rPr>
      </w:pPr>
    </w:p>
    <w:p w14:paraId="06CA81A7"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21DC87B6"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244F12C2"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1) .....................................................................................................................................................</w:t>
      </w:r>
    </w:p>
    <w:p w14:paraId="088F5474"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7DA78D8D"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2) .....................................................................................................................................................</w:t>
      </w:r>
    </w:p>
    <w:p w14:paraId="1FEE48E5" w14:textId="77777777" w:rsidR="004E44F9" w:rsidRPr="007623D7" w:rsidRDefault="004E44F9" w:rsidP="004E44F9">
      <w:pPr>
        <w:spacing w:after="120"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136F379C" w14:textId="77777777" w:rsidR="004E44F9" w:rsidRPr="009C2468" w:rsidRDefault="004E44F9" w:rsidP="004E44F9">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2CB51AEA" w14:textId="77777777" w:rsidR="004E44F9" w:rsidRDefault="004E44F9" w:rsidP="004E44F9">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55920E39" w14:textId="3AD6422C" w:rsidR="0022779B" w:rsidRDefault="004E44F9" w:rsidP="004E44F9">
      <w:pPr>
        <w:spacing w:line="240" w:lineRule="auto"/>
        <w:ind w:left="5398" w:right="68" w:hanging="153"/>
        <w:jc w:val="center"/>
        <w:rPr>
          <w:rFonts w:asciiTheme="minorHAnsi" w:hAnsiTheme="minorHAnsi" w:cstheme="minorHAnsi"/>
          <w:i/>
          <w:sz w:val="16"/>
          <w:szCs w:val="16"/>
        </w:rPr>
        <w:sectPr w:rsidR="0022779B" w:rsidSect="00A25E38">
          <w:headerReference w:type="default" r:id="rId14"/>
          <w:footnotePr>
            <w:numRestart w:val="eachSect"/>
          </w:footnotePr>
          <w:pgSz w:w="11909" w:h="16834" w:code="9"/>
          <w:pgMar w:top="1134" w:right="1276" w:bottom="992" w:left="1134" w:header="142" w:footer="374" w:gutter="0"/>
          <w:pgNumType w:start="1"/>
          <w:cols w:space="708"/>
          <w:titlePg/>
          <w:docGrid w:linePitch="299"/>
        </w:sect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4BF08E48" w14:textId="77777777" w:rsidR="000A5EEF" w:rsidRPr="001A6762" w:rsidRDefault="000A5EEF" w:rsidP="000A5EEF">
      <w:pPr>
        <w:shd w:val="clear" w:color="auto" w:fill="C6D9F1" w:themeFill="text2" w:themeFillTint="33"/>
        <w:spacing w:after="200" w:line="276" w:lineRule="auto"/>
        <w:jc w:val="left"/>
        <w:rPr>
          <w:rFonts w:asciiTheme="minorHAnsi" w:hAnsiTheme="minorHAnsi" w:cstheme="minorHAnsi"/>
          <w:b/>
          <w:strike/>
          <w:sz w:val="20"/>
        </w:rPr>
      </w:pPr>
      <w:r w:rsidRPr="001A6762">
        <w:rPr>
          <w:rFonts w:asciiTheme="minorHAnsi" w:hAnsiTheme="minorHAnsi" w:cstheme="minorHAnsi"/>
          <w:b/>
          <w:strike/>
          <w:sz w:val="20"/>
        </w:rPr>
        <w:t>ZAŁĄCZNIK NR 7 DO SWZ – WYKAZ WYKONANYCH ZAMÓWIEŃ</w:t>
      </w:r>
    </w:p>
    <w:p w14:paraId="668F4CA6" w14:textId="77777777" w:rsidR="000A5EEF" w:rsidRPr="001A6762" w:rsidRDefault="000A5EEF" w:rsidP="000A5EEF">
      <w:pPr>
        <w:rPr>
          <w:rFonts w:asciiTheme="minorHAnsi" w:hAnsiTheme="minorHAnsi" w:cstheme="minorHAnsi"/>
          <w:strike/>
          <w:sz w:val="20"/>
        </w:rPr>
      </w:pPr>
    </w:p>
    <w:p w14:paraId="227C7D1C" w14:textId="77777777" w:rsidR="000A5EEF" w:rsidRPr="001A6762" w:rsidRDefault="000A5EEF" w:rsidP="000A5EEF">
      <w:pPr>
        <w:rPr>
          <w:rFonts w:asciiTheme="minorHAnsi" w:hAnsiTheme="minorHAnsi" w:cstheme="minorHAnsi"/>
          <w:strike/>
          <w:sz w:val="20"/>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1A6762" w14:paraId="658C8E52" w14:textId="77777777" w:rsidTr="000A5EEF">
        <w:trPr>
          <w:trHeight w:val="1820"/>
        </w:trPr>
        <w:tc>
          <w:tcPr>
            <w:tcW w:w="3965" w:type="dxa"/>
            <w:tcBorders>
              <w:right w:val="single" w:sz="4" w:space="0" w:color="auto"/>
            </w:tcBorders>
          </w:tcPr>
          <w:p w14:paraId="1CD857DE" w14:textId="77777777" w:rsidR="000A5EEF" w:rsidRPr="001A6762" w:rsidRDefault="000A5EEF" w:rsidP="000A5EEF">
            <w:pPr>
              <w:ind w:right="28"/>
              <w:jc w:val="left"/>
              <w:rPr>
                <w:rFonts w:asciiTheme="minorHAnsi" w:hAnsiTheme="minorHAnsi" w:cstheme="minorHAnsi"/>
                <w:b/>
                <w:i/>
                <w:iCs/>
                <w:strike/>
                <w:sz w:val="20"/>
                <w:u w:val="single"/>
              </w:rPr>
            </w:pPr>
            <w:r w:rsidRPr="001A6762">
              <w:rPr>
                <w:rFonts w:asciiTheme="minorHAnsi" w:hAnsiTheme="minorHAnsi" w:cstheme="minorHAnsi"/>
                <w:b/>
                <w:i/>
                <w:iCs/>
                <w:strike/>
                <w:sz w:val="20"/>
                <w:u w:val="single"/>
              </w:rPr>
              <w:t>Wykonawca</w:t>
            </w:r>
          </w:p>
          <w:p w14:paraId="32AF9812" w14:textId="77777777" w:rsidR="000A5EEF" w:rsidRPr="001A6762" w:rsidRDefault="000A5EEF" w:rsidP="000A5EEF">
            <w:pPr>
              <w:ind w:right="28"/>
              <w:jc w:val="left"/>
              <w:rPr>
                <w:rFonts w:asciiTheme="minorHAnsi" w:hAnsiTheme="minorHAnsi" w:cstheme="minorHAnsi"/>
                <w:strike/>
                <w:sz w:val="20"/>
              </w:rPr>
            </w:pPr>
          </w:p>
          <w:p w14:paraId="1569BBC4" w14:textId="77777777" w:rsidR="000A5EEF" w:rsidRPr="001A6762" w:rsidRDefault="000A5EEF" w:rsidP="000A5EEF">
            <w:pPr>
              <w:ind w:right="28"/>
              <w:jc w:val="center"/>
              <w:rPr>
                <w:rFonts w:asciiTheme="minorHAnsi" w:hAnsiTheme="minorHAnsi" w:cstheme="minorHAnsi"/>
                <w:strike/>
                <w:sz w:val="20"/>
              </w:rPr>
            </w:pPr>
            <w:r w:rsidRPr="001A6762">
              <w:rPr>
                <w:rFonts w:asciiTheme="minorHAnsi" w:hAnsiTheme="minorHAnsi" w:cstheme="minorHAnsi"/>
                <w:strike/>
                <w:sz w:val="20"/>
              </w:rPr>
              <w:t>…………………………………………………</w:t>
            </w:r>
          </w:p>
          <w:p w14:paraId="1454FDC9" w14:textId="77777777" w:rsidR="000A5EEF" w:rsidRPr="001A6762" w:rsidRDefault="000A5EEF" w:rsidP="000A5EEF">
            <w:pPr>
              <w:ind w:right="28"/>
              <w:jc w:val="center"/>
              <w:rPr>
                <w:rFonts w:asciiTheme="minorHAnsi" w:hAnsiTheme="minorHAnsi" w:cstheme="minorHAnsi"/>
                <w:strike/>
                <w:sz w:val="20"/>
              </w:rPr>
            </w:pPr>
            <w:r w:rsidRPr="001A6762">
              <w:rPr>
                <w:rFonts w:asciiTheme="minorHAnsi" w:hAnsiTheme="minorHAnsi" w:cstheme="minorHAnsi"/>
                <w:strike/>
                <w:sz w:val="20"/>
              </w:rPr>
              <w:t>……………………………………………….</w:t>
            </w:r>
          </w:p>
          <w:p w14:paraId="1B98C89C" w14:textId="77777777" w:rsidR="000A5EEF" w:rsidRPr="001A6762" w:rsidRDefault="000A5EEF" w:rsidP="000A5EEF">
            <w:pPr>
              <w:ind w:right="28"/>
              <w:jc w:val="center"/>
              <w:rPr>
                <w:rFonts w:asciiTheme="minorHAnsi" w:hAnsiTheme="minorHAnsi" w:cstheme="minorHAnsi"/>
                <w:i/>
                <w:strike/>
                <w:sz w:val="20"/>
              </w:rPr>
            </w:pPr>
            <w:r w:rsidRPr="001A6762">
              <w:rPr>
                <w:rFonts w:asciiTheme="minorHAnsi" w:hAnsiTheme="minorHAnsi" w:cstheme="minorHAnsi"/>
                <w:i/>
                <w:strike/>
                <w:sz w:val="20"/>
              </w:rPr>
              <w:t>Nazwa i adres</w:t>
            </w:r>
          </w:p>
          <w:p w14:paraId="4F54D22D" w14:textId="77777777" w:rsidR="000A5EEF" w:rsidRPr="001A6762" w:rsidRDefault="000A5EEF" w:rsidP="000A5EEF">
            <w:pPr>
              <w:ind w:right="28"/>
              <w:jc w:val="left"/>
              <w:rPr>
                <w:rFonts w:asciiTheme="minorHAnsi" w:hAnsiTheme="minorHAnsi" w:cstheme="minorHAnsi"/>
                <w:strike/>
                <w:sz w:val="20"/>
              </w:rPr>
            </w:pPr>
          </w:p>
        </w:tc>
        <w:tc>
          <w:tcPr>
            <w:tcW w:w="850" w:type="dxa"/>
            <w:tcBorders>
              <w:top w:val="nil"/>
              <w:left w:val="single" w:sz="4" w:space="0" w:color="auto"/>
              <w:bottom w:val="nil"/>
              <w:right w:val="single" w:sz="4" w:space="0" w:color="auto"/>
            </w:tcBorders>
          </w:tcPr>
          <w:p w14:paraId="040FE975" w14:textId="77777777" w:rsidR="000A5EEF" w:rsidRPr="001A6762" w:rsidRDefault="000A5EEF" w:rsidP="000A5EEF">
            <w:pPr>
              <w:spacing w:line="360" w:lineRule="auto"/>
              <w:rPr>
                <w:rFonts w:asciiTheme="minorHAnsi" w:eastAsiaTheme="majorEastAsia" w:hAnsiTheme="minorHAnsi" w:cstheme="minorHAnsi"/>
                <w:b/>
                <w:i/>
                <w:iCs/>
                <w:strike/>
                <w:sz w:val="20"/>
                <w:u w:val="single"/>
              </w:rPr>
            </w:pPr>
          </w:p>
        </w:tc>
        <w:tc>
          <w:tcPr>
            <w:tcW w:w="4134" w:type="dxa"/>
            <w:tcBorders>
              <w:left w:val="single" w:sz="4" w:space="0" w:color="auto"/>
            </w:tcBorders>
          </w:tcPr>
          <w:p w14:paraId="717BF090" w14:textId="77777777" w:rsidR="000A5EEF" w:rsidRPr="001A6762" w:rsidRDefault="000A5EEF" w:rsidP="000A5EEF">
            <w:pPr>
              <w:spacing w:line="360" w:lineRule="auto"/>
              <w:rPr>
                <w:rFonts w:asciiTheme="minorHAnsi" w:eastAsiaTheme="majorEastAsia" w:hAnsiTheme="minorHAnsi" w:cstheme="minorHAnsi"/>
                <w:b/>
                <w:i/>
                <w:iCs/>
                <w:strike/>
                <w:sz w:val="20"/>
                <w:u w:val="single"/>
              </w:rPr>
            </w:pPr>
            <w:r w:rsidRPr="001A6762">
              <w:rPr>
                <w:rFonts w:asciiTheme="minorHAnsi" w:eastAsiaTheme="majorEastAsia" w:hAnsiTheme="minorHAnsi" w:cstheme="minorHAnsi"/>
                <w:b/>
                <w:i/>
                <w:iCs/>
                <w:strike/>
                <w:sz w:val="20"/>
                <w:u w:val="single"/>
              </w:rPr>
              <w:t xml:space="preserve">Zamawiający </w:t>
            </w:r>
          </w:p>
          <w:p w14:paraId="3AC8B3F5" w14:textId="77777777" w:rsidR="000A5EEF" w:rsidRPr="001A6762" w:rsidRDefault="000A5EEF" w:rsidP="000A5EEF">
            <w:pPr>
              <w:spacing w:before="120" w:after="120" w:line="240" w:lineRule="auto"/>
              <w:contextualSpacing/>
              <w:jc w:val="center"/>
              <w:rPr>
                <w:rFonts w:asciiTheme="minorHAnsi" w:eastAsia="Calibri" w:hAnsiTheme="minorHAnsi" w:cstheme="minorHAnsi"/>
                <w:b/>
                <w:strike/>
                <w:sz w:val="20"/>
              </w:rPr>
            </w:pPr>
            <w:r w:rsidRPr="001A6762">
              <w:rPr>
                <w:rFonts w:asciiTheme="minorHAnsi" w:eastAsia="Calibri" w:hAnsiTheme="minorHAnsi" w:cstheme="minorHAnsi"/>
                <w:b/>
                <w:strike/>
                <w:sz w:val="20"/>
              </w:rPr>
              <w:t>PGE Dystrybucja S.A.</w:t>
            </w:r>
          </w:p>
          <w:p w14:paraId="40AC8A5B" w14:textId="77777777" w:rsidR="000A5EEF" w:rsidRPr="001A6762" w:rsidRDefault="000A5EEF" w:rsidP="000A5EEF">
            <w:pPr>
              <w:spacing w:before="120" w:after="120" w:line="240" w:lineRule="auto"/>
              <w:contextualSpacing/>
              <w:jc w:val="center"/>
              <w:rPr>
                <w:rFonts w:asciiTheme="minorHAnsi" w:eastAsia="Calibri" w:hAnsiTheme="minorHAnsi" w:cstheme="minorHAnsi"/>
                <w:strike/>
                <w:sz w:val="20"/>
              </w:rPr>
            </w:pPr>
            <w:r w:rsidRPr="001A6762">
              <w:rPr>
                <w:rFonts w:asciiTheme="minorHAnsi" w:eastAsia="Calibri" w:hAnsiTheme="minorHAnsi" w:cstheme="minorHAnsi"/>
                <w:strike/>
                <w:sz w:val="20"/>
              </w:rPr>
              <w:t>w imieniu i na rzecz której działa:</w:t>
            </w:r>
          </w:p>
          <w:p w14:paraId="3644A26C" w14:textId="77777777" w:rsidR="000A5EEF" w:rsidRPr="001A6762" w:rsidRDefault="000A5EEF" w:rsidP="000A5EEF">
            <w:pPr>
              <w:spacing w:before="120" w:after="120" w:line="240" w:lineRule="auto"/>
              <w:contextualSpacing/>
              <w:jc w:val="center"/>
              <w:rPr>
                <w:rFonts w:asciiTheme="minorHAnsi" w:eastAsia="Calibri" w:hAnsiTheme="minorHAnsi" w:cstheme="minorHAnsi"/>
                <w:b/>
                <w:strike/>
                <w:sz w:val="20"/>
              </w:rPr>
            </w:pPr>
            <w:r w:rsidRPr="001A6762">
              <w:rPr>
                <w:rFonts w:asciiTheme="minorHAnsi" w:eastAsia="Calibri" w:hAnsiTheme="minorHAnsi" w:cstheme="minorHAnsi"/>
                <w:b/>
                <w:strike/>
                <w:sz w:val="20"/>
              </w:rPr>
              <w:t>PGE Dystrybucja S.A. Oddział Warszawa</w:t>
            </w:r>
          </w:p>
          <w:p w14:paraId="0217C927" w14:textId="77777777" w:rsidR="000A5EEF" w:rsidRPr="001A6762" w:rsidRDefault="000A5EEF" w:rsidP="000A5EEF">
            <w:pPr>
              <w:spacing w:line="360" w:lineRule="auto"/>
              <w:jc w:val="center"/>
              <w:rPr>
                <w:rFonts w:asciiTheme="minorHAnsi" w:eastAsiaTheme="majorEastAsia" w:hAnsiTheme="minorHAnsi" w:cstheme="minorHAnsi"/>
                <w:i/>
                <w:iCs/>
                <w:strike/>
                <w:sz w:val="20"/>
              </w:rPr>
            </w:pPr>
            <w:r w:rsidRPr="001A6762">
              <w:rPr>
                <w:rFonts w:asciiTheme="minorHAnsi" w:eastAsia="Calibri" w:hAnsiTheme="minorHAnsi" w:cstheme="minorHAnsi"/>
                <w:strike/>
                <w:color w:val="000000"/>
                <w:sz w:val="20"/>
              </w:rPr>
              <w:t xml:space="preserve">ul. Marsa 95, 04-470 Warszawa </w:t>
            </w:r>
          </w:p>
        </w:tc>
      </w:tr>
    </w:tbl>
    <w:p w14:paraId="5C3CBFA0" w14:textId="77777777" w:rsidR="000A5EEF" w:rsidRPr="001A6762" w:rsidRDefault="000A5EEF" w:rsidP="000A5EEF">
      <w:pPr>
        <w:rPr>
          <w:rFonts w:asciiTheme="minorHAnsi" w:hAnsiTheme="minorHAnsi" w:cstheme="minorHAnsi"/>
          <w:strike/>
          <w:sz w:val="20"/>
        </w:rPr>
      </w:pPr>
    </w:p>
    <w:p w14:paraId="219033D2" w14:textId="77777777" w:rsidR="000A5EEF" w:rsidRPr="001A6762" w:rsidRDefault="000A5EEF" w:rsidP="000A5EEF">
      <w:pPr>
        <w:rPr>
          <w:rFonts w:asciiTheme="minorHAnsi" w:hAnsiTheme="minorHAnsi" w:cstheme="minorHAnsi"/>
          <w:strike/>
          <w:sz w:val="20"/>
        </w:rPr>
      </w:pPr>
    </w:p>
    <w:p w14:paraId="3420B8D6" w14:textId="77777777" w:rsidR="000A5EEF" w:rsidRPr="001A6762" w:rsidRDefault="000A5EEF" w:rsidP="000A5EEF">
      <w:pPr>
        <w:spacing w:line="240" w:lineRule="auto"/>
        <w:jc w:val="center"/>
        <w:rPr>
          <w:rFonts w:asciiTheme="minorHAnsi" w:hAnsiTheme="minorHAnsi" w:cstheme="minorHAnsi"/>
          <w:b/>
          <w:strike/>
          <w:sz w:val="20"/>
        </w:rPr>
      </w:pPr>
      <w:r w:rsidRPr="001A6762">
        <w:rPr>
          <w:rFonts w:asciiTheme="minorHAnsi" w:hAnsiTheme="minorHAnsi" w:cstheme="minorHAnsi"/>
          <w:b/>
          <w:strike/>
          <w:sz w:val="20"/>
        </w:rPr>
        <w:t xml:space="preserve">WYKAZ WYKONANYCH ZAMÓWIEŃ </w:t>
      </w:r>
    </w:p>
    <w:p w14:paraId="665FB066" w14:textId="77777777" w:rsidR="000A5EEF" w:rsidRPr="001A6762" w:rsidRDefault="000A5EEF" w:rsidP="000A5EEF">
      <w:pPr>
        <w:rPr>
          <w:rFonts w:asciiTheme="minorHAnsi" w:hAnsiTheme="minorHAnsi" w:cstheme="minorHAnsi"/>
          <w:strike/>
          <w:sz w:val="20"/>
        </w:rPr>
      </w:pPr>
    </w:p>
    <w:p w14:paraId="7FFF1DE8" w14:textId="77777777" w:rsidR="000A5EEF" w:rsidRPr="001A6762" w:rsidRDefault="000A5EEF" w:rsidP="000A5EEF">
      <w:pPr>
        <w:rPr>
          <w:rFonts w:asciiTheme="minorHAnsi" w:hAnsiTheme="minorHAnsi" w:cstheme="minorHAnsi"/>
          <w:strike/>
          <w:sz w:val="20"/>
        </w:rPr>
      </w:pPr>
    </w:p>
    <w:p w14:paraId="792B39D9" w14:textId="64BF9E28" w:rsidR="000A5EEF" w:rsidRPr="001A6762" w:rsidRDefault="000A5EEF" w:rsidP="000A5EEF">
      <w:pPr>
        <w:spacing w:after="120" w:line="240" w:lineRule="auto"/>
        <w:rPr>
          <w:rFonts w:asciiTheme="minorHAnsi" w:hAnsiTheme="minorHAnsi" w:cstheme="minorHAnsi"/>
          <w:strike/>
          <w:sz w:val="20"/>
          <w:lang w:eastAsia="pl-PL"/>
        </w:rPr>
      </w:pPr>
      <w:r w:rsidRPr="001A6762">
        <w:rPr>
          <w:rFonts w:asciiTheme="minorHAnsi" w:hAnsiTheme="minorHAnsi" w:cstheme="minorHAnsi"/>
          <w:strike/>
          <w:sz w:val="20"/>
          <w:lang w:eastAsia="pl-PL"/>
        </w:rPr>
        <w:t xml:space="preserve">Składając Ofertę w postępowaniu zakupowym nr </w:t>
      </w:r>
      <w:r w:rsidR="00F8623A" w:rsidRPr="001A6762">
        <w:rPr>
          <w:rFonts w:asciiTheme="minorHAnsi" w:hAnsiTheme="minorHAnsi" w:cstheme="minorHAnsi"/>
          <w:strike/>
          <w:sz w:val="20"/>
          <w:szCs w:val="22"/>
        </w:rPr>
        <w:t>POST/DYS/OW/GZ/0</w:t>
      </w:r>
      <w:r w:rsidRPr="001A6762">
        <w:rPr>
          <w:rFonts w:asciiTheme="minorHAnsi" w:hAnsiTheme="minorHAnsi" w:cstheme="minorHAnsi"/>
          <w:strike/>
          <w:sz w:val="20"/>
          <w:szCs w:val="22"/>
        </w:rPr>
        <w:fldChar w:fldCharType="begin"/>
      </w:r>
      <w:r w:rsidRPr="001A6762">
        <w:rPr>
          <w:rFonts w:asciiTheme="minorHAnsi" w:hAnsiTheme="minorHAnsi" w:cstheme="minorHAnsi"/>
          <w:strike/>
          <w:sz w:val="20"/>
          <w:szCs w:val="22"/>
        </w:rPr>
        <w:instrText xml:space="preserve"> MERGEFIELD "nr_postepowania" </w:instrText>
      </w:r>
      <w:r w:rsidRPr="001A6762">
        <w:rPr>
          <w:rFonts w:asciiTheme="minorHAnsi" w:hAnsiTheme="minorHAnsi" w:cstheme="minorHAnsi"/>
          <w:strike/>
          <w:sz w:val="20"/>
          <w:szCs w:val="22"/>
        </w:rPr>
        <w:fldChar w:fldCharType="separate"/>
      </w:r>
      <w:r w:rsidR="004F6E9C" w:rsidRPr="00BD2E80">
        <w:rPr>
          <w:rFonts w:asciiTheme="minorHAnsi" w:hAnsiTheme="minorHAnsi" w:cstheme="minorHAnsi"/>
          <w:strike/>
          <w:noProof/>
          <w:sz w:val="20"/>
          <w:szCs w:val="22"/>
        </w:rPr>
        <w:t>1042</w:t>
      </w:r>
      <w:r w:rsidRPr="001A6762">
        <w:rPr>
          <w:rFonts w:asciiTheme="minorHAnsi" w:hAnsiTheme="minorHAnsi" w:cstheme="minorHAnsi"/>
          <w:strike/>
          <w:sz w:val="20"/>
          <w:szCs w:val="22"/>
        </w:rPr>
        <w:fldChar w:fldCharType="end"/>
      </w:r>
      <w:r w:rsidR="00FE665B" w:rsidRPr="001A6762">
        <w:rPr>
          <w:rFonts w:asciiTheme="minorHAnsi" w:hAnsiTheme="minorHAnsi" w:cstheme="minorHAnsi"/>
          <w:strike/>
          <w:sz w:val="20"/>
          <w:szCs w:val="22"/>
        </w:rPr>
        <w:t>/</w:t>
      </w:r>
      <w:r w:rsidR="003367F8" w:rsidRPr="001A6762">
        <w:rPr>
          <w:rFonts w:asciiTheme="minorHAnsi" w:hAnsiTheme="minorHAnsi" w:cstheme="minorHAnsi"/>
          <w:strike/>
          <w:sz w:val="20"/>
          <w:szCs w:val="22"/>
        </w:rPr>
        <w:t>202</w:t>
      </w:r>
      <w:r w:rsidR="001A6762" w:rsidRPr="001A6762">
        <w:rPr>
          <w:rFonts w:asciiTheme="minorHAnsi" w:hAnsiTheme="minorHAnsi" w:cstheme="minorHAnsi"/>
          <w:strike/>
          <w:sz w:val="20"/>
          <w:szCs w:val="22"/>
        </w:rPr>
        <w:t>6</w:t>
      </w:r>
      <w:r w:rsidRPr="001A6762">
        <w:rPr>
          <w:rFonts w:asciiTheme="minorHAnsi" w:hAnsiTheme="minorHAnsi" w:cstheme="minorHAnsi"/>
          <w:strike/>
          <w:sz w:val="20"/>
          <w:lang w:eastAsia="pl-PL"/>
        </w:rPr>
        <w:t xml:space="preserve"> prowadzonym w trybie przetargu nieograniczonego pn.: „</w:t>
      </w:r>
      <w:r w:rsidRPr="001A6762">
        <w:rPr>
          <w:rFonts w:asciiTheme="minorHAnsi" w:hAnsiTheme="minorHAnsi" w:cstheme="minorHAnsi"/>
          <w:strike/>
          <w:sz w:val="20"/>
          <w:lang w:eastAsia="pl-PL"/>
        </w:rPr>
        <w:fldChar w:fldCharType="begin"/>
      </w:r>
      <w:r w:rsidRPr="001A6762">
        <w:rPr>
          <w:rFonts w:asciiTheme="minorHAnsi" w:hAnsiTheme="minorHAnsi" w:cstheme="minorHAnsi"/>
          <w:strike/>
          <w:sz w:val="20"/>
          <w:lang w:eastAsia="pl-PL"/>
        </w:rPr>
        <w:instrText xml:space="preserve"> MERGEFIELD "nazwa_post" </w:instrText>
      </w:r>
      <w:r w:rsidRPr="001A6762">
        <w:rPr>
          <w:rFonts w:asciiTheme="minorHAnsi" w:hAnsiTheme="minorHAnsi" w:cstheme="minorHAnsi"/>
          <w:strike/>
          <w:sz w:val="20"/>
          <w:lang w:eastAsia="pl-PL"/>
        </w:rPr>
        <w:fldChar w:fldCharType="separate"/>
      </w:r>
      <w:r w:rsidR="004F6E9C" w:rsidRPr="00BD2E80">
        <w:rPr>
          <w:rFonts w:asciiTheme="minorHAnsi" w:hAnsiTheme="minorHAnsi" w:cstheme="minorHAnsi"/>
          <w:strike/>
          <w:noProof/>
          <w:sz w:val="20"/>
          <w:lang w:eastAsia="pl-PL"/>
        </w:rPr>
        <w:t>Przeglądy i naprawy aparatury kontrolno-pomiarowej użytkowanej przez Wydział Eksploatacji Stacji w podziale na 3 zadania: ZADANIE 1 przegląd i wzorcowanie aparatów do badania oleju elektroizolacyjnego, ZADANIE 2: kalibracja analizatora jakości gazu SF6; ZADANIE 3: przegląd, kalibracja i wzorcowanie aparatury pomiarowej Energopomiar Elektryka Gliwice</w:t>
      </w:r>
      <w:r w:rsidRPr="001A6762">
        <w:rPr>
          <w:rFonts w:asciiTheme="minorHAnsi" w:hAnsiTheme="minorHAnsi" w:cstheme="minorHAnsi"/>
          <w:strike/>
          <w:sz w:val="20"/>
          <w:lang w:eastAsia="pl-PL"/>
        </w:rPr>
        <w:fldChar w:fldCharType="end"/>
      </w:r>
      <w:r w:rsidRPr="001A6762">
        <w:rPr>
          <w:rFonts w:asciiTheme="minorHAnsi" w:hAnsiTheme="minorHAnsi" w:cstheme="minorHAnsi"/>
          <w:strike/>
          <w:sz w:val="20"/>
          <w:lang w:eastAsia="pl-PL"/>
        </w:rPr>
        <w:t>”</w:t>
      </w:r>
      <w:r w:rsidRPr="001A6762">
        <w:rPr>
          <w:rFonts w:asciiTheme="minorHAnsi" w:hAnsiTheme="minorHAnsi" w:cstheme="minorHAnsi"/>
          <w:b/>
          <w:strike/>
          <w:sz w:val="20"/>
        </w:rPr>
        <w:t xml:space="preserve">, </w:t>
      </w:r>
      <w:r w:rsidRPr="001A6762">
        <w:rPr>
          <w:rFonts w:asciiTheme="minorHAnsi" w:hAnsiTheme="minorHAnsi" w:cstheme="minorHAnsi"/>
          <w:b/>
          <w:strike/>
          <w:sz w:val="20"/>
          <w:lang w:eastAsia="pl-PL"/>
        </w:rPr>
        <w:t>oświadczamy</w:t>
      </w:r>
      <w:r w:rsidRPr="001A6762">
        <w:rPr>
          <w:rFonts w:asciiTheme="minorHAnsi" w:hAnsiTheme="minorHAnsi" w:cstheme="minorHAnsi"/>
          <w:strike/>
          <w:sz w:val="20"/>
          <w:lang w:eastAsia="pl-PL"/>
        </w:rPr>
        <w:t xml:space="preserve">, </w:t>
      </w:r>
      <w:r w:rsidRPr="001A6762">
        <w:rPr>
          <w:rFonts w:asciiTheme="minorHAnsi" w:hAnsiTheme="minorHAnsi" w:cstheme="minorHAnsi"/>
          <w:bCs/>
          <w:strike/>
          <w:sz w:val="20"/>
          <w:lang w:eastAsia="pl-PL"/>
        </w:rPr>
        <w:t>że</w:t>
      </w:r>
      <w:r w:rsidRPr="001A6762">
        <w:rPr>
          <w:rFonts w:asciiTheme="minorHAnsi" w:hAnsiTheme="minorHAnsi" w:cstheme="minorHAnsi"/>
          <w:strike/>
          <w:sz w:val="20"/>
          <w:lang w:eastAsia="pl-PL"/>
        </w:rPr>
        <w:t xml:space="preserve"> w okresie ostatnich </w:t>
      </w:r>
      <w:r w:rsidR="00020386" w:rsidRPr="001A6762">
        <w:rPr>
          <w:rFonts w:asciiTheme="minorHAnsi" w:hAnsiTheme="minorHAnsi" w:cstheme="minorHAnsi"/>
          <w:strike/>
          <w:sz w:val="20"/>
          <w:lang w:eastAsia="pl-PL"/>
        </w:rPr>
        <w:t>3</w:t>
      </w:r>
      <w:r w:rsidRPr="001A6762">
        <w:rPr>
          <w:rFonts w:asciiTheme="minorHAnsi" w:hAnsiTheme="minorHAnsi" w:cstheme="minorHAnsi"/>
          <w:strike/>
          <w:sz w:val="20"/>
          <w:lang w:eastAsia="pl-PL"/>
        </w:rPr>
        <w:t xml:space="preserve"> lat przed upływem terminu składania Ofert wykonaliśmy następujące zamówienia:</w:t>
      </w:r>
    </w:p>
    <w:p w14:paraId="0A5741AE" w14:textId="77777777" w:rsidR="000A5EEF" w:rsidRPr="001A6762" w:rsidRDefault="000A5EEF" w:rsidP="000A5EEF">
      <w:pPr>
        <w:spacing w:after="120" w:line="240" w:lineRule="auto"/>
        <w:rPr>
          <w:rFonts w:asciiTheme="minorHAnsi" w:hAnsiTheme="minorHAnsi" w:cstheme="minorHAnsi"/>
          <w:strike/>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0A5EEF" w:rsidRPr="001A6762" w14:paraId="522E3DF7" w14:textId="77777777" w:rsidTr="000A5EEF">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07F6FD3" w14:textId="77777777" w:rsidR="000A5EEF" w:rsidRPr="001A6762" w:rsidRDefault="000A5EEF" w:rsidP="000A5EEF">
            <w:pPr>
              <w:jc w:val="center"/>
              <w:rPr>
                <w:rFonts w:asciiTheme="minorHAnsi" w:hAnsiTheme="minorHAnsi" w:cstheme="minorHAnsi"/>
                <w:b/>
                <w:strike/>
                <w:sz w:val="20"/>
              </w:rPr>
            </w:pPr>
            <w:r w:rsidRPr="001A6762">
              <w:rPr>
                <w:rFonts w:asciiTheme="minorHAnsi" w:hAnsiTheme="minorHAnsi" w:cstheme="minorHAnsi"/>
                <w:b/>
                <w:strike/>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3F1D3A9" w14:textId="77777777" w:rsidR="000A5EEF" w:rsidRPr="001A6762" w:rsidRDefault="000A5EEF" w:rsidP="000A5EEF">
            <w:pPr>
              <w:jc w:val="center"/>
              <w:rPr>
                <w:rFonts w:asciiTheme="minorHAnsi" w:hAnsiTheme="minorHAnsi" w:cstheme="minorHAnsi"/>
                <w:b/>
                <w:strike/>
                <w:sz w:val="20"/>
              </w:rPr>
            </w:pPr>
          </w:p>
          <w:p w14:paraId="2F51C45A" w14:textId="77777777" w:rsidR="000A5EEF" w:rsidRPr="001A6762" w:rsidRDefault="000A5EEF" w:rsidP="000A5EEF">
            <w:pPr>
              <w:spacing w:line="240" w:lineRule="auto"/>
              <w:jc w:val="center"/>
              <w:rPr>
                <w:rFonts w:asciiTheme="minorHAnsi" w:hAnsiTheme="minorHAnsi" w:cstheme="minorHAnsi"/>
                <w:b/>
                <w:strike/>
                <w:sz w:val="20"/>
              </w:rPr>
            </w:pPr>
            <w:r w:rsidRPr="001A6762">
              <w:rPr>
                <w:rFonts w:asciiTheme="minorHAnsi" w:hAnsiTheme="minorHAnsi" w:cstheme="minorHAnsi"/>
                <w:b/>
                <w:strike/>
                <w:sz w:val="20"/>
              </w:rPr>
              <w:t>Przedmiot zamówienia</w:t>
            </w:r>
          </w:p>
          <w:p w14:paraId="6EE66EE2" w14:textId="77777777" w:rsidR="000A5EEF" w:rsidRPr="001A6762" w:rsidRDefault="000A5EEF" w:rsidP="000A5EEF">
            <w:pPr>
              <w:spacing w:line="240" w:lineRule="auto"/>
              <w:jc w:val="center"/>
              <w:rPr>
                <w:rFonts w:asciiTheme="minorHAnsi" w:hAnsiTheme="minorHAnsi" w:cstheme="minorHAnsi"/>
                <w:b/>
                <w:strike/>
                <w:sz w:val="20"/>
              </w:rPr>
            </w:pPr>
          </w:p>
        </w:tc>
        <w:tc>
          <w:tcPr>
            <w:tcW w:w="1560" w:type="dxa"/>
            <w:vMerge w:val="restart"/>
            <w:tcBorders>
              <w:top w:val="single" w:sz="4" w:space="0" w:color="auto"/>
            </w:tcBorders>
            <w:shd w:val="clear" w:color="auto" w:fill="C6D9F1" w:themeFill="text2" w:themeFillTint="33"/>
            <w:vAlign w:val="center"/>
          </w:tcPr>
          <w:p w14:paraId="1938CB2A" w14:textId="77777777" w:rsidR="000A5EEF" w:rsidRPr="001A6762" w:rsidRDefault="000A5EEF" w:rsidP="000A5EEF">
            <w:pPr>
              <w:jc w:val="center"/>
              <w:rPr>
                <w:rFonts w:asciiTheme="minorHAnsi" w:hAnsiTheme="minorHAnsi" w:cstheme="minorHAnsi"/>
                <w:b/>
                <w:strike/>
                <w:sz w:val="20"/>
              </w:rPr>
            </w:pPr>
            <w:r w:rsidRPr="001A6762">
              <w:rPr>
                <w:rFonts w:asciiTheme="minorHAnsi" w:hAnsiTheme="minorHAnsi" w:cstheme="minorHAnsi"/>
                <w:b/>
                <w:strike/>
                <w:sz w:val="20"/>
              </w:rPr>
              <w:t>Zakres rzeczowy zamówienia</w:t>
            </w:r>
          </w:p>
        </w:tc>
        <w:tc>
          <w:tcPr>
            <w:tcW w:w="1560" w:type="dxa"/>
            <w:vMerge w:val="restart"/>
            <w:tcBorders>
              <w:top w:val="single" w:sz="4" w:space="0" w:color="auto"/>
            </w:tcBorders>
            <w:shd w:val="clear" w:color="auto" w:fill="C6D9F1" w:themeFill="text2" w:themeFillTint="33"/>
          </w:tcPr>
          <w:p w14:paraId="32D6D5DD" w14:textId="77777777" w:rsidR="000A5EEF" w:rsidRPr="001A6762" w:rsidRDefault="000A5EEF" w:rsidP="000A5EEF">
            <w:pPr>
              <w:jc w:val="center"/>
              <w:rPr>
                <w:rFonts w:asciiTheme="minorHAnsi" w:hAnsiTheme="minorHAnsi" w:cstheme="minorHAnsi"/>
                <w:b/>
                <w:strike/>
                <w:sz w:val="20"/>
              </w:rPr>
            </w:pPr>
          </w:p>
          <w:p w14:paraId="76D73D53" w14:textId="77777777" w:rsidR="000A5EEF" w:rsidRPr="001A6762" w:rsidRDefault="000A5EEF" w:rsidP="000A5EEF">
            <w:pPr>
              <w:jc w:val="center"/>
              <w:rPr>
                <w:rFonts w:asciiTheme="minorHAnsi" w:hAnsiTheme="minorHAnsi" w:cstheme="minorHAnsi"/>
                <w:b/>
                <w:strike/>
                <w:sz w:val="20"/>
              </w:rPr>
            </w:pPr>
            <w:r w:rsidRPr="001A6762">
              <w:rPr>
                <w:rFonts w:asciiTheme="minorHAnsi" w:hAnsiTheme="minorHAnsi" w:cstheme="minorHAnsi"/>
                <w:b/>
                <w:strike/>
                <w:sz w:val="20"/>
              </w:rPr>
              <w:t xml:space="preserve">Wartość zrealizowanych zamówień </w:t>
            </w:r>
          </w:p>
        </w:tc>
        <w:tc>
          <w:tcPr>
            <w:tcW w:w="2835" w:type="dxa"/>
            <w:gridSpan w:val="2"/>
            <w:tcBorders>
              <w:top w:val="single" w:sz="4" w:space="0" w:color="auto"/>
              <w:bottom w:val="single" w:sz="4" w:space="0" w:color="auto"/>
            </w:tcBorders>
            <w:shd w:val="clear" w:color="auto" w:fill="C6D9F1" w:themeFill="text2" w:themeFillTint="33"/>
            <w:vAlign w:val="center"/>
          </w:tcPr>
          <w:p w14:paraId="3A588247" w14:textId="77777777" w:rsidR="000A5EEF" w:rsidRPr="001A6762" w:rsidRDefault="000A5EEF" w:rsidP="000A5EEF">
            <w:pPr>
              <w:jc w:val="center"/>
              <w:rPr>
                <w:rFonts w:asciiTheme="minorHAnsi" w:hAnsiTheme="minorHAnsi" w:cstheme="minorHAnsi"/>
                <w:b/>
                <w:strike/>
                <w:sz w:val="20"/>
              </w:rPr>
            </w:pPr>
            <w:r w:rsidRPr="001A6762">
              <w:rPr>
                <w:rFonts w:asciiTheme="minorHAnsi" w:hAnsiTheme="minorHAnsi" w:cstheme="minorHAnsi"/>
                <w:b/>
                <w:strike/>
                <w:sz w:val="20"/>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708AB1A3" w14:textId="77777777" w:rsidR="000A5EEF" w:rsidRPr="001A6762" w:rsidRDefault="000A5EEF" w:rsidP="000A5EEF">
            <w:pPr>
              <w:spacing w:line="240" w:lineRule="auto"/>
              <w:jc w:val="center"/>
              <w:rPr>
                <w:rFonts w:asciiTheme="minorHAnsi" w:hAnsiTheme="minorHAnsi" w:cstheme="minorHAnsi"/>
                <w:b/>
                <w:strike/>
                <w:sz w:val="20"/>
                <w:lang w:eastAsia="pl-PL"/>
              </w:rPr>
            </w:pPr>
            <w:r w:rsidRPr="001A6762">
              <w:rPr>
                <w:rFonts w:asciiTheme="minorHAnsi" w:hAnsiTheme="minorHAnsi" w:cstheme="minorHAnsi"/>
                <w:b/>
                <w:strike/>
                <w:sz w:val="20"/>
                <w:lang w:eastAsia="pl-PL"/>
              </w:rPr>
              <w:t>Nazwa Odbiorcy</w:t>
            </w:r>
          </w:p>
          <w:p w14:paraId="13CD9DDF" w14:textId="77777777" w:rsidR="000A5EEF" w:rsidRPr="001A6762" w:rsidRDefault="000A5EEF" w:rsidP="000A5EEF">
            <w:pPr>
              <w:spacing w:line="240" w:lineRule="auto"/>
              <w:jc w:val="center"/>
              <w:rPr>
                <w:rFonts w:asciiTheme="minorHAnsi" w:hAnsiTheme="minorHAnsi" w:cstheme="minorHAnsi"/>
                <w:i/>
                <w:strike/>
                <w:sz w:val="20"/>
                <w:lang w:eastAsia="pl-PL"/>
              </w:rPr>
            </w:pPr>
            <w:r w:rsidRPr="001A6762">
              <w:rPr>
                <w:rFonts w:asciiTheme="minorHAnsi" w:hAnsiTheme="minorHAnsi" w:cstheme="minorHAnsi"/>
                <w:i/>
                <w:strike/>
                <w:sz w:val="20"/>
                <w:lang w:eastAsia="pl-PL"/>
              </w:rPr>
              <w:t>(wraz z adresem i nr telefonu)</w:t>
            </w:r>
          </w:p>
        </w:tc>
      </w:tr>
      <w:tr w:rsidR="000A5EEF" w:rsidRPr="001A6762" w14:paraId="2BB320B0" w14:textId="77777777" w:rsidTr="003367F8">
        <w:trPr>
          <w:trHeight w:val="504"/>
          <w:tblHeader/>
        </w:trPr>
        <w:tc>
          <w:tcPr>
            <w:tcW w:w="568" w:type="dxa"/>
            <w:vMerge/>
            <w:tcBorders>
              <w:left w:val="single" w:sz="4" w:space="0" w:color="auto"/>
            </w:tcBorders>
            <w:vAlign w:val="center"/>
          </w:tcPr>
          <w:p w14:paraId="530C1149" w14:textId="77777777" w:rsidR="000A5EEF" w:rsidRPr="001A6762" w:rsidRDefault="000A5EEF" w:rsidP="000A5EEF">
            <w:pPr>
              <w:jc w:val="center"/>
              <w:rPr>
                <w:rFonts w:asciiTheme="minorHAnsi" w:hAnsiTheme="minorHAnsi" w:cstheme="minorHAnsi"/>
                <w:i/>
                <w:strike/>
                <w:sz w:val="20"/>
              </w:rPr>
            </w:pPr>
          </w:p>
        </w:tc>
        <w:tc>
          <w:tcPr>
            <w:tcW w:w="1304" w:type="dxa"/>
            <w:vMerge/>
            <w:tcBorders>
              <w:top w:val="nil"/>
              <w:right w:val="single" w:sz="4" w:space="0" w:color="auto"/>
            </w:tcBorders>
            <w:vAlign w:val="center"/>
          </w:tcPr>
          <w:p w14:paraId="10FFEE38" w14:textId="77777777" w:rsidR="000A5EEF" w:rsidRPr="001A6762" w:rsidRDefault="000A5EEF" w:rsidP="000A5EEF">
            <w:pPr>
              <w:jc w:val="center"/>
              <w:rPr>
                <w:rFonts w:asciiTheme="minorHAnsi" w:hAnsiTheme="minorHAnsi" w:cstheme="minorHAnsi"/>
                <w:i/>
                <w:strike/>
                <w:sz w:val="20"/>
              </w:rPr>
            </w:pPr>
          </w:p>
        </w:tc>
        <w:tc>
          <w:tcPr>
            <w:tcW w:w="1560" w:type="dxa"/>
            <w:vMerge/>
            <w:vAlign w:val="center"/>
          </w:tcPr>
          <w:p w14:paraId="4562A5DF" w14:textId="77777777" w:rsidR="000A5EEF" w:rsidRPr="001A6762" w:rsidRDefault="000A5EEF" w:rsidP="000A5EEF">
            <w:pPr>
              <w:jc w:val="center"/>
              <w:rPr>
                <w:rFonts w:asciiTheme="minorHAnsi" w:hAnsiTheme="minorHAnsi" w:cstheme="minorHAnsi"/>
                <w:i/>
                <w:strike/>
                <w:sz w:val="20"/>
              </w:rPr>
            </w:pPr>
          </w:p>
        </w:tc>
        <w:tc>
          <w:tcPr>
            <w:tcW w:w="1560" w:type="dxa"/>
            <w:vMerge/>
          </w:tcPr>
          <w:p w14:paraId="74823972" w14:textId="77777777" w:rsidR="000A5EEF" w:rsidRPr="001A6762" w:rsidRDefault="000A5EEF" w:rsidP="000A5EEF">
            <w:pPr>
              <w:jc w:val="center"/>
              <w:rPr>
                <w:rFonts w:asciiTheme="minorHAnsi" w:hAnsiTheme="minorHAnsi" w:cstheme="minorHAnsi"/>
                <w:i/>
                <w:strike/>
                <w:sz w:val="20"/>
              </w:rPr>
            </w:pPr>
          </w:p>
        </w:tc>
        <w:tc>
          <w:tcPr>
            <w:tcW w:w="1417" w:type="dxa"/>
            <w:tcBorders>
              <w:top w:val="nil"/>
              <w:bottom w:val="single" w:sz="6" w:space="0" w:color="auto"/>
            </w:tcBorders>
            <w:shd w:val="clear" w:color="auto" w:fill="EAF1DD" w:themeFill="accent3" w:themeFillTint="33"/>
            <w:vAlign w:val="center"/>
          </w:tcPr>
          <w:p w14:paraId="42E2B7A9" w14:textId="77777777" w:rsidR="000A5EEF" w:rsidRPr="001A6762" w:rsidRDefault="000A5EEF" w:rsidP="000A5EEF">
            <w:pPr>
              <w:jc w:val="center"/>
              <w:rPr>
                <w:rFonts w:asciiTheme="minorHAnsi" w:hAnsiTheme="minorHAnsi" w:cstheme="minorHAnsi"/>
                <w:i/>
                <w:strike/>
                <w:sz w:val="20"/>
              </w:rPr>
            </w:pPr>
            <w:r w:rsidRPr="001A6762">
              <w:rPr>
                <w:rFonts w:asciiTheme="minorHAnsi" w:hAnsiTheme="minorHAnsi" w:cstheme="minorHAnsi"/>
                <w:i/>
                <w:strike/>
                <w:sz w:val="20"/>
              </w:rPr>
              <w:t>Data</w:t>
            </w:r>
          </w:p>
          <w:p w14:paraId="0EACA1F1" w14:textId="77777777" w:rsidR="000A5EEF" w:rsidRPr="001A6762" w:rsidRDefault="000A5EEF" w:rsidP="000A5EEF">
            <w:pPr>
              <w:jc w:val="center"/>
              <w:rPr>
                <w:rFonts w:asciiTheme="minorHAnsi" w:hAnsiTheme="minorHAnsi" w:cstheme="minorHAnsi"/>
                <w:i/>
                <w:strike/>
                <w:sz w:val="20"/>
              </w:rPr>
            </w:pPr>
            <w:r w:rsidRPr="001A6762">
              <w:rPr>
                <w:rFonts w:asciiTheme="minorHAnsi" w:hAnsiTheme="minorHAnsi" w:cstheme="minorHAnsi"/>
                <w:i/>
                <w:strike/>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0FCD6256" w14:textId="77777777" w:rsidR="000A5EEF" w:rsidRPr="001A6762" w:rsidRDefault="000A5EEF" w:rsidP="000A5EEF">
            <w:pPr>
              <w:jc w:val="center"/>
              <w:rPr>
                <w:rFonts w:asciiTheme="minorHAnsi" w:hAnsiTheme="minorHAnsi" w:cstheme="minorHAnsi"/>
                <w:i/>
                <w:strike/>
                <w:sz w:val="20"/>
              </w:rPr>
            </w:pPr>
            <w:r w:rsidRPr="001A6762">
              <w:rPr>
                <w:rFonts w:asciiTheme="minorHAnsi" w:hAnsiTheme="minorHAnsi" w:cstheme="minorHAnsi"/>
                <w:i/>
                <w:strike/>
                <w:sz w:val="20"/>
              </w:rPr>
              <w:t>Data</w:t>
            </w:r>
          </w:p>
          <w:p w14:paraId="5542312B" w14:textId="77777777" w:rsidR="000A5EEF" w:rsidRPr="001A6762" w:rsidRDefault="000A5EEF" w:rsidP="000A5EEF">
            <w:pPr>
              <w:jc w:val="center"/>
              <w:rPr>
                <w:rFonts w:asciiTheme="minorHAnsi" w:hAnsiTheme="minorHAnsi" w:cstheme="minorHAnsi"/>
                <w:i/>
                <w:strike/>
                <w:sz w:val="20"/>
              </w:rPr>
            </w:pPr>
            <w:r w:rsidRPr="001A6762">
              <w:rPr>
                <w:rFonts w:asciiTheme="minorHAnsi" w:hAnsiTheme="minorHAnsi" w:cstheme="minorHAnsi"/>
                <w:i/>
                <w:strike/>
                <w:sz w:val="20"/>
              </w:rPr>
              <w:t>zakończenia</w:t>
            </w:r>
          </w:p>
        </w:tc>
        <w:tc>
          <w:tcPr>
            <w:tcW w:w="1701" w:type="dxa"/>
            <w:vMerge/>
            <w:tcBorders>
              <w:left w:val="single" w:sz="4" w:space="0" w:color="auto"/>
              <w:bottom w:val="single" w:sz="4" w:space="0" w:color="auto"/>
              <w:right w:val="single" w:sz="4" w:space="0" w:color="auto"/>
            </w:tcBorders>
          </w:tcPr>
          <w:p w14:paraId="676513BD" w14:textId="77777777" w:rsidR="000A5EEF" w:rsidRPr="001A6762" w:rsidRDefault="000A5EEF" w:rsidP="000A5EEF">
            <w:pPr>
              <w:jc w:val="center"/>
              <w:rPr>
                <w:rFonts w:asciiTheme="minorHAnsi" w:hAnsiTheme="minorHAnsi" w:cstheme="minorHAnsi"/>
                <w:i/>
                <w:strike/>
                <w:sz w:val="20"/>
              </w:rPr>
            </w:pPr>
          </w:p>
        </w:tc>
      </w:tr>
      <w:tr w:rsidR="000A5EEF" w:rsidRPr="001A6762" w14:paraId="0CC8548C" w14:textId="77777777" w:rsidTr="000A5EEF">
        <w:trPr>
          <w:trHeight w:val="843"/>
        </w:trPr>
        <w:tc>
          <w:tcPr>
            <w:tcW w:w="568" w:type="dxa"/>
            <w:vAlign w:val="center"/>
          </w:tcPr>
          <w:p w14:paraId="11F9D06A" w14:textId="77777777" w:rsidR="000A5EEF" w:rsidRPr="001A6762"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trike/>
                <w:sz w:val="20"/>
              </w:rPr>
            </w:pPr>
          </w:p>
        </w:tc>
        <w:tc>
          <w:tcPr>
            <w:tcW w:w="1304" w:type="dxa"/>
            <w:tcBorders>
              <w:right w:val="single" w:sz="4" w:space="0" w:color="auto"/>
            </w:tcBorders>
            <w:vAlign w:val="center"/>
          </w:tcPr>
          <w:p w14:paraId="37BD2922" w14:textId="77777777" w:rsidR="000A5EEF" w:rsidRPr="001A6762" w:rsidRDefault="000A5EEF" w:rsidP="000A5EEF">
            <w:pPr>
              <w:spacing w:before="120"/>
              <w:jc w:val="center"/>
              <w:rPr>
                <w:rFonts w:asciiTheme="minorHAnsi" w:hAnsiTheme="minorHAnsi" w:cstheme="minorHAnsi"/>
                <w:strike/>
                <w:sz w:val="20"/>
              </w:rPr>
            </w:pPr>
          </w:p>
        </w:tc>
        <w:tc>
          <w:tcPr>
            <w:tcW w:w="1560" w:type="dxa"/>
            <w:vAlign w:val="center"/>
          </w:tcPr>
          <w:p w14:paraId="6EDFC0C9" w14:textId="77777777" w:rsidR="000A5EEF" w:rsidRPr="001A6762" w:rsidRDefault="000A5EEF" w:rsidP="000A5EEF">
            <w:pPr>
              <w:spacing w:before="120"/>
              <w:jc w:val="center"/>
              <w:rPr>
                <w:rFonts w:asciiTheme="minorHAnsi" w:hAnsiTheme="minorHAnsi" w:cstheme="minorHAnsi"/>
                <w:strike/>
                <w:sz w:val="20"/>
              </w:rPr>
            </w:pPr>
          </w:p>
        </w:tc>
        <w:tc>
          <w:tcPr>
            <w:tcW w:w="1560" w:type="dxa"/>
            <w:vAlign w:val="center"/>
          </w:tcPr>
          <w:p w14:paraId="18F3CB25" w14:textId="77777777" w:rsidR="000A5EEF" w:rsidRPr="001A6762" w:rsidRDefault="000A5EEF" w:rsidP="000A5EEF">
            <w:pPr>
              <w:spacing w:before="120"/>
              <w:jc w:val="center"/>
              <w:rPr>
                <w:rFonts w:asciiTheme="minorHAnsi" w:hAnsiTheme="minorHAnsi" w:cstheme="minorHAnsi"/>
                <w:strike/>
                <w:sz w:val="20"/>
              </w:rPr>
            </w:pPr>
          </w:p>
        </w:tc>
        <w:tc>
          <w:tcPr>
            <w:tcW w:w="1417" w:type="dxa"/>
            <w:tcBorders>
              <w:top w:val="single" w:sz="6" w:space="0" w:color="auto"/>
              <w:bottom w:val="single" w:sz="6" w:space="0" w:color="auto"/>
            </w:tcBorders>
            <w:vAlign w:val="center"/>
          </w:tcPr>
          <w:p w14:paraId="5BC5021D" w14:textId="77777777" w:rsidR="000A5EEF" w:rsidRPr="001A6762" w:rsidRDefault="000A5EEF" w:rsidP="000A5EEF">
            <w:pPr>
              <w:spacing w:before="120"/>
              <w:jc w:val="center"/>
              <w:rPr>
                <w:rFonts w:asciiTheme="minorHAnsi" w:hAnsiTheme="minorHAnsi" w:cstheme="minorHAnsi"/>
                <w:strike/>
                <w:sz w:val="20"/>
              </w:rPr>
            </w:pPr>
          </w:p>
        </w:tc>
        <w:tc>
          <w:tcPr>
            <w:tcW w:w="1418" w:type="dxa"/>
            <w:tcBorders>
              <w:top w:val="single" w:sz="6" w:space="0" w:color="auto"/>
              <w:bottom w:val="single" w:sz="6" w:space="0" w:color="auto"/>
              <w:right w:val="single" w:sz="6" w:space="0" w:color="auto"/>
            </w:tcBorders>
            <w:vAlign w:val="center"/>
          </w:tcPr>
          <w:p w14:paraId="2FEEEACD" w14:textId="77777777" w:rsidR="000A5EEF" w:rsidRPr="001A6762" w:rsidRDefault="000A5EEF" w:rsidP="000A5EEF">
            <w:pPr>
              <w:spacing w:before="120"/>
              <w:jc w:val="center"/>
              <w:rPr>
                <w:rFonts w:asciiTheme="minorHAnsi" w:hAnsiTheme="minorHAnsi" w:cstheme="minorHAnsi"/>
                <w:strike/>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BB29342" w14:textId="77777777" w:rsidR="000A5EEF" w:rsidRPr="001A6762" w:rsidRDefault="000A5EEF" w:rsidP="000A5EEF">
            <w:pPr>
              <w:spacing w:before="120"/>
              <w:rPr>
                <w:rFonts w:asciiTheme="minorHAnsi" w:hAnsiTheme="minorHAnsi" w:cstheme="minorHAnsi"/>
                <w:strike/>
                <w:sz w:val="20"/>
              </w:rPr>
            </w:pPr>
          </w:p>
        </w:tc>
      </w:tr>
      <w:tr w:rsidR="000A5EEF" w:rsidRPr="001A6762" w14:paraId="229796F9" w14:textId="77777777" w:rsidTr="000A5EEF">
        <w:trPr>
          <w:trHeight w:val="843"/>
        </w:trPr>
        <w:tc>
          <w:tcPr>
            <w:tcW w:w="568" w:type="dxa"/>
            <w:vAlign w:val="center"/>
          </w:tcPr>
          <w:p w14:paraId="7C604537" w14:textId="77777777" w:rsidR="000A5EEF" w:rsidRPr="001A6762"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trike/>
                <w:sz w:val="20"/>
              </w:rPr>
            </w:pPr>
          </w:p>
        </w:tc>
        <w:tc>
          <w:tcPr>
            <w:tcW w:w="1304" w:type="dxa"/>
            <w:tcBorders>
              <w:right w:val="single" w:sz="4" w:space="0" w:color="auto"/>
            </w:tcBorders>
            <w:vAlign w:val="center"/>
          </w:tcPr>
          <w:p w14:paraId="144C3E54" w14:textId="77777777" w:rsidR="000A5EEF" w:rsidRPr="001A6762" w:rsidRDefault="000A5EEF" w:rsidP="000A5EEF">
            <w:pPr>
              <w:spacing w:before="120"/>
              <w:jc w:val="center"/>
              <w:rPr>
                <w:rFonts w:asciiTheme="minorHAnsi" w:hAnsiTheme="minorHAnsi" w:cstheme="minorHAnsi"/>
                <w:strike/>
                <w:sz w:val="20"/>
              </w:rPr>
            </w:pPr>
          </w:p>
        </w:tc>
        <w:tc>
          <w:tcPr>
            <w:tcW w:w="1560" w:type="dxa"/>
            <w:vAlign w:val="center"/>
          </w:tcPr>
          <w:p w14:paraId="4BFFCCFE" w14:textId="77777777" w:rsidR="000A5EEF" w:rsidRPr="001A6762" w:rsidRDefault="000A5EEF" w:rsidP="000A5EEF">
            <w:pPr>
              <w:spacing w:before="120"/>
              <w:jc w:val="center"/>
              <w:rPr>
                <w:rFonts w:asciiTheme="minorHAnsi" w:hAnsiTheme="minorHAnsi" w:cstheme="minorHAnsi"/>
                <w:strike/>
                <w:sz w:val="20"/>
              </w:rPr>
            </w:pPr>
          </w:p>
        </w:tc>
        <w:tc>
          <w:tcPr>
            <w:tcW w:w="1560" w:type="dxa"/>
            <w:vAlign w:val="center"/>
          </w:tcPr>
          <w:p w14:paraId="2F681A1F" w14:textId="77777777" w:rsidR="000A5EEF" w:rsidRPr="001A6762" w:rsidRDefault="000A5EEF" w:rsidP="000A5EEF">
            <w:pPr>
              <w:spacing w:before="120"/>
              <w:jc w:val="center"/>
              <w:rPr>
                <w:rFonts w:asciiTheme="minorHAnsi" w:hAnsiTheme="minorHAnsi" w:cstheme="minorHAnsi"/>
                <w:strike/>
                <w:sz w:val="20"/>
              </w:rPr>
            </w:pPr>
          </w:p>
        </w:tc>
        <w:tc>
          <w:tcPr>
            <w:tcW w:w="1417" w:type="dxa"/>
            <w:tcBorders>
              <w:top w:val="single" w:sz="6" w:space="0" w:color="auto"/>
              <w:bottom w:val="single" w:sz="6" w:space="0" w:color="auto"/>
            </w:tcBorders>
            <w:vAlign w:val="center"/>
          </w:tcPr>
          <w:p w14:paraId="47BED5AD" w14:textId="77777777" w:rsidR="000A5EEF" w:rsidRPr="001A6762" w:rsidRDefault="000A5EEF" w:rsidP="000A5EEF">
            <w:pPr>
              <w:spacing w:before="120"/>
              <w:jc w:val="center"/>
              <w:rPr>
                <w:rFonts w:asciiTheme="minorHAnsi" w:hAnsiTheme="minorHAnsi" w:cstheme="minorHAnsi"/>
                <w:strike/>
                <w:sz w:val="20"/>
              </w:rPr>
            </w:pPr>
          </w:p>
        </w:tc>
        <w:tc>
          <w:tcPr>
            <w:tcW w:w="1418" w:type="dxa"/>
            <w:tcBorders>
              <w:top w:val="single" w:sz="6" w:space="0" w:color="auto"/>
              <w:bottom w:val="single" w:sz="6" w:space="0" w:color="auto"/>
              <w:right w:val="single" w:sz="6" w:space="0" w:color="auto"/>
            </w:tcBorders>
            <w:vAlign w:val="center"/>
          </w:tcPr>
          <w:p w14:paraId="7F183372" w14:textId="77777777" w:rsidR="000A5EEF" w:rsidRPr="001A6762" w:rsidRDefault="000A5EEF" w:rsidP="000A5EEF">
            <w:pPr>
              <w:spacing w:before="120"/>
              <w:jc w:val="center"/>
              <w:rPr>
                <w:rFonts w:asciiTheme="minorHAnsi" w:hAnsiTheme="minorHAnsi" w:cstheme="minorHAnsi"/>
                <w:strike/>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E7AA84E" w14:textId="77777777" w:rsidR="000A5EEF" w:rsidRPr="001A6762" w:rsidRDefault="000A5EEF" w:rsidP="000A5EEF">
            <w:pPr>
              <w:spacing w:before="120"/>
              <w:rPr>
                <w:rFonts w:asciiTheme="minorHAnsi" w:hAnsiTheme="minorHAnsi" w:cstheme="minorHAnsi"/>
                <w:strike/>
                <w:sz w:val="20"/>
              </w:rPr>
            </w:pPr>
          </w:p>
        </w:tc>
      </w:tr>
      <w:tr w:rsidR="000A5EEF" w:rsidRPr="001A6762" w14:paraId="6E921DC9" w14:textId="77777777" w:rsidTr="000A5EEF">
        <w:trPr>
          <w:trHeight w:val="843"/>
        </w:trPr>
        <w:tc>
          <w:tcPr>
            <w:tcW w:w="568" w:type="dxa"/>
            <w:vAlign w:val="center"/>
          </w:tcPr>
          <w:p w14:paraId="2C8791BF" w14:textId="77777777" w:rsidR="000A5EEF" w:rsidRPr="001A6762"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trike/>
                <w:sz w:val="20"/>
              </w:rPr>
            </w:pPr>
          </w:p>
        </w:tc>
        <w:tc>
          <w:tcPr>
            <w:tcW w:w="1304" w:type="dxa"/>
            <w:tcBorders>
              <w:right w:val="single" w:sz="4" w:space="0" w:color="auto"/>
            </w:tcBorders>
            <w:vAlign w:val="center"/>
          </w:tcPr>
          <w:p w14:paraId="67EF0435" w14:textId="77777777" w:rsidR="000A5EEF" w:rsidRPr="001A6762" w:rsidRDefault="000A5EEF" w:rsidP="000A5EEF">
            <w:pPr>
              <w:spacing w:before="120"/>
              <w:jc w:val="center"/>
              <w:rPr>
                <w:rFonts w:asciiTheme="minorHAnsi" w:hAnsiTheme="minorHAnsi" w:cstheme="minorHAnsi"/>
                <w:strike/>
                <w:sz w:val="20"/>
              </w:rPr>
            </w:pPr>
          </w:p>
        </w:tc>
        <w:tc>
          <w:tcPr>
            <w:tcW w:w="1560" w:type="dxa"/>
            <w:vAlign w:val="center"/>
          </w:tcPr>
          <w:p w14:paraId="57814B74" w14:textId="77777777" w:rsidR="000A5EEF" w:rsidRPr="001A6762" w:rsidRDefault="000A5EEF" w:rsidP="000A5EEF">
            <w:pPr>
              <w:spacing w:before="120"/>
              <w:jc w:val="center"/>
              <w:rPr>
                <w:rFonts w:asciiTheme="minorHAnsi" w:hAnsiTheme="minorHAnsi" w:cstheme="minorHAnsi"/>
                <w:strike/>
                <w:sz w:val="20"/>
              </w:rPr>
            </w:pPr>
          </w:p>
        </w:tc>
        <w:tc>
          <w:tcPr>
            <w:tcW w:w="1560" w:type="dxa"/>
            <w:vAlign w:val="center"/>
          </w:tcPr>
          <w:p w14:paraId="1638980E" w14:textId="77777777" w:rsidR="000A5EEF" w:rsidRPr="001A6762" w:rsidRDefault="000A5EEF" w:rsidP="000A5EEF">
            <w:pPr>
              <w:spacing w:before="120"/>
              <w:jc w:val="center"/>
              <w:rPr>
                <w:rFonts w:asciiTheme="minorHAnsi" w:hAnsiTheme="minorHAnsi" w:cstheme="minorHAnsi"/>
                <w:strike/>
                <w:sz w:val="20"/>
              </w:rPr>
            </w:pPr>
          </w:p>
        </w:tc>
        <w:tc>
          <w:tcPr>
            <w:tcW w:w="1417" w:type="dxa"/>
            <w:tcBorders>
              <w:top w:val="single" w:sz="6" w:space="0" w:color="auto"/>
            </w:tcBorders>
            <w:vAlign w:val="center"/>
          </w:tcPr>
          <w:p w14:paraId="142E0EAE" w14:textId="77777777" w:rsidR="000A5EEF" w:rsidRPr="001A6762" w:rsidRDefault="000A5EEF" w:rsidP="000A5EEF">
            <w:pPr>
              <w:spacing w:before="120"/>
              <w:jc w:val="center"/>
              <w:rPr>
                <w:rFonts w:asciiTheme="minorHAnsi" w:hAnsiTheme="minorHAnsi" w:cstheme="minorHAnsi"/>
                <w:strike/>
                <w:sz w:val="20"/>
              </w:rPr>
            </w:pPr>
          </w:p>
        </w:tc>
        <w:tc>
          <w:tcPr>
            <w:tcW w:w="1418" w:type="dxa"/>
            <w:tcBorders>
              <w:top w:val="single" w:sz="6" w:space="0" w:color="auto"/>
              <w:right w:val="single" w:sz="6" w:space="0" w:color="auto"/>
            </w:tcBorders>
            <w:vAlign w:val="center"/>
          </w:tcPr>
          <w:p w14:paraId="45F5E886" w14:textId="77777777" w:rsidR="000A5EEF" w:rsidRPr="001A6762" w:rsidRDefault="000A5EEF" w:rsidP="000A5EEF">
            <w:pPr>
              <w:spacing w:before="120"/>
              <w:jc w:val="center"/>
              <w:rPr>
                <w:rFonts w:asciiTheme="minorHAnsi" w:hAnsiTheme="minorHAnsi" w:cstheme="minorHAnsi"/>
                <w:strike/>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05E6492E" w14:textId="77777777" w:rsidR="000A5EEF" w:rsidRPr="001A6762" w:rsidRDefault="000A5EEF" w:rsidP="000A5EEF">
            <w:pPr>
              <w:spacing w:before="120"/>
              <w:rPr>
                <w:rFonts w:asciiTheme="minorHAnsi" w:hAnsiTheme="minorHAnsi" w:cstheme="minorHAnsi"/>
                <w:strike/>
                <w:sz w:val="20"/>
              </w:rPr>
            </w:pPr>
          </w:p>
        </w:tc>
      </w:tr>
    </w:tbl>
    <w:p w14:paraId="768D8B12" w14:textId="77777777" w:rsidR="000A5EEF" w:rsidRPr="001A6762" w:rsidRDefault="000A5EEF" w:rsidP="000A5EEF">
      <w:pPr>
        <w:spacing w:before="120"/>
        <w:ind w:left="-284" w:right="-569"/>
        <w:outlineLvl w:val="0"/>
        <w:rPr>
          <w:rFonts w:asciiTheme="minorHAnsi" w:hAnsiTheme="minorHAnsi" w:cstheme="minorHAnsi"/>
          <w:i/>
          <w:strike/>
          <w:sz w:val="20"/>
        </w:rPr>
      </w:pPr>
      <w:r w:rsidRPr="001A6762">
        <w:rPr>
          <w:rFonts w:asciiTheme="minorHAnsi" w:hAnsiTheme="minorHAnsi" w:cstheme="minorHAnsi"/>
          <w:i/>
          <w:strike/>
          <w:sz w:val="20"/>
        </w:rPr>
        <w:t>UWAGA: Należy dostosować ilość wierszy do ilości wykazywanych zamówień</w:t>
      </w:r>
    </w:p>
    <w:p w14:paraId="2F1D36D6" w14:textId="77777777" w:rsidR="000A5EEF" w:rsidRPr="001A6762" w:rsidRDefault="000A5EEF" w:rsidP="000A5EEF">
      <w:pPr>
        <w:spacing w:before="120"/>
        <w:ind w:left="-284" w:right="-569"/>
        <w:outlineLvl w:val="0"/>
        <w:rPr>
          <w:rFonts w:asciiTheme="minorHAnsi" w:hAnsiTheme="minorHAnsi" w:cstheme="minorHAnsi"/>
          <w:i/>
          <w:strike/>
          <w:sz w:val="16"/>
          <w:szCs w:val="16"/>
        </w:rPr>
      </w:pPr>
    </w:p>
    <w:p w14:paraId="0ECD8EFB" w14:textId="014A0B6D" w:rsidR="000A5EEF" w:rsidRPr="001A6762" w:rsidRDefault="000A5EEF" w:rsidP="000A5EEF">
      <w:pPr>
        <w:spacing w:before="120" w:line="240" w:lineRule="auto"/>
        <w:ind w:right="28"/>
        <w:outlineLvl w:val="0"/>
        <w:rPr>
          <w:rFonts w:asciiTheme="minorHAnsi" w:hAnsiTheme="minorHAnsi" w:cstheme="minorHAnsi"/>
          <w:i/>
          <w:strike/>
          <w:sz w:val="20"/>
        </w:rPr>
      </w:pPr>
      <w:r w:rsidRPr="001A6762">
        <w:rPr>
          <w:rFonts w:asciiTheme="minorHAnsi" w:hAnsiTheme="minorHAnsi" w:cstheme="minorHAnsi"/>
          <w:strike/>
          <w:sz w:val="20"/>
        </w:rPr>
        <w:t>Do niniejszego wykazu dołączamy dowody potwierdzające, że ww. zamówienia zostały wykonane należycie.</w:t>
      </w:r>
    </w:p>
    <w:p w14:paraId="7EF2E17C" w14:textId="77777777" w:rsidR="000A5EEF" w:rsidRPr="001A6762" w:rsidRDefault="000A5EEF" w:rsidP="000A5EEF">
      <w:pPr>
        <w:ind w:right="-993"/>
        <w:rPr>
          <w:rFonts w:asciiTheme="minorHAnsi" w:hAnsiTheme="minorHAnsi" w:cstheme="minorHAnsi"/>
          <w:strike/>
          <w:sz w:val="20"/>
        </w:rPr>
      </w:pPr>
    </w:p>
    <w:p w14:paraId="46C15BFD" w14:textId="77777777" w:rsidR="000A5EEF" w:rsidRPr="001A6762" w:rsidRDefault="000A5EEF" w:rsidP="000A5EEF">
      <w:pPr>
        <w:ind w:right="-993"/>
        <w:rPr>
          <w:rFonts w:asciiTheme="minorHAnsi" w:hAnsiTheme="minorHAnsi" w:cstheme="minorHAnsi"/>
          <w:strike/>
          <w:sz w:val="20"/>
        </w:rPr>
      </w:pPr>
    </w:p>
    <w:p w14:paraId="02F2E230" w14:textId="77777777" w:rsidR="000A5EEF" w:rsidRPr="001A6762" w:rsidRDefault="000A5EEF" w:rsidP="000A5EEF">
      <w:pPr>
        <w:spacing w:after="80" w:line="240" w:lineRule="exact"/>
        <w:ind w:left="4690" w:right="-993" w:firstLine="708"/>
        <w:rPr>
          <w:rFonts w:asciiTheme="minorHAnsi" w:hAnsiTheme="minorHAnsi" w:cstheme="minorHAnsi"/>
          <w:strike/>
          <w:sz w:val="16"/>
          <w:szCs w:val="16"/>
        </w:rPr>
      </w:pPr>
      <w:r w:rsidRPr="001A6762">
        <w:rPr>
          <w:rFonts w:asciiTheme="minorHAnsi" w:hAnsiTheme="minorHAnsi" w:cstheme="minorHAnsi"/>
          <w:strike/>
          <w:sz w:val="20"/>
        </w:rPr>
        <w:t xml:space="preserve">              </w:t>
      </w:r>
      <w:r w:rsidRPr="001A6762">
        <w:rPr>
          <w:rFonts w:asciiTheme="minorHAnsi" w:hAnsiTheme="minorHAnsi" w:cstheme="minorHAnsi"/>
          <w:strike/>
          <w:sz w:val="20"/>
        </w:rPr>
        <w:tab/>
        <w:t xml:space="preserve">        </w:t>
      </w:r>
      <w:r w:rsidRPr="001A6762">
        <w:rPr>
          <w:rFonts w:asciiTheme="minorHAnsi" w:hAnsiTheme="minorHAnsi" w:cstheme="minorHAnsi"/>
          <w:strike/>
          <w:sz w:val="20"/>
        </w:rPr>
        <w:tab/>
        <w:t xml:space="preserve"> </w:t>
      </w:r>
      <w:r w:rsidRPr="001A6762">
        <w:rPr>
          <w:rFonts w:asciiTheme="minorHAnsi" w:hAnsiTheme="minorHAnsi" w:cstheme="minorHAnsi"/>
          <w:strike/>
          <w:sz w:val="20"/>
        </w:rPr>
        <w:tab/>
      </w:r>
      <w:r w:rsidRPr="001A6762">
        <w:rPr>
          <w:rFonts w:asciiTheme="minorHAnsi" w:hAnsiTheme="minorHAnsi" w:cstheme="minorHAnsi"/>
          <w:strike/>
          <w:sz w:val="20"/>
        </w:rPr>
        <w:tab/>
      </w:r>
      <w:r w:rsidRPr="001A6762">
        <w:rPr>
          <w:rFonts w:asciiTheme="minorHAnsi" w:hAnsiTheme="minorHAnsi" w:cstheme="minorHAnsi"/>
          <w:strike/>
          <w:sz w:val="20"/>
        </w:rPr>
        <w:tab/>
      </w:r>
      <w:r w:rsidRPr="001A6762">
        <w:rPr>
          <w:rFonts w:asciiTheme="minorHAnsi" w:hAnsiTheme="minorHAnsi" w:cstheme="minorHAnsi"/>
          <w:strike/>
          <w:sz w:val="20"/>
        </w:rPr>
        <w:tab/>
      </w:r>
      <w:r w:rsidRPr="001A6762">
        <w:rPr>
          <w:rFonts w:asciiTheme="minorHAnsi" w:hAnsiTheme="minorHAnsi" w:cstheme="minorHAnsi"/>
          <w:strike/>
          <w:sz w:val="20"/>
        </w:rPr>
        <w:tab/>
      </w:r>
      <w:r w:rsidRPr="001A6762">
        <w:rPr>
          <w:rFonts w:asciiTheme="minorHAnsi" w:hAnsiTheme="minorHAnsi" w:cstheme="minorHAnsi"/>
          <w:strike/>
          <w:sz w:val="20"/>
        </w:rPr>
        <w:tab/>
        <w:t xml:space="preserve"> </w:t>
      </w:r>
      <w:r w:rsidRPr="001A6762">
        <w:rPr>
          <w:rFonts w:asciiTheme="minorHAnsi" w:hAnsiTheme="minorHAnsi" w:cstheme="minorHAnsi"/>
          <w:strike/>
          <w:sz w:val="16"/>
          <w:szCs w:val="16"/>
        </w:rPr>
        <w:t>........................................................................</w:t>
      </w:r>
    </w:p>
    <w:p w14:paraId="3ADC06C8" w14:textId="77777777" w:rsidR="000A5EEF" w:rsidRPr="001A6762" w:rsidRDefault="000A5EEF" w:rsidP="000A5EEF">
      <w:pPr>
        <w:ind w:left="5398" w:right="68" w:hanging="153"/>
        <w:jc w:val="center"/>
        <w:rPr>
          <w:rFonts w:asciiTheme="minorHAnsi" w:hAnsiTheme="minorHAnsi" w:cstheme="minorHAnsi"/>
          <w:i/>
          <w:strike/>
          <w:sz w:val="16"/>
          <w:szCs w:val="16"/>
        </w:rPr>
      </w:pPr>
      <w:r w:rsidRPr="001A6762">
        <w:rPr>
          <w:rFonts w:asciiTheme="minorHAnsi" w:hAnsiTheme="minorHAnsi" w:cstheme="minorHAnsi"/>
          <w:i/>
          <w:strike/>
          <w:sz w:val="16"/>
          <w:szCs w:val="16"/>
        </w:rPr>
        <w:t>Data i podpisy osób uprawnionych do składania</w:t>
      </w:r>
    </w:p>
    <w:p w14:paraId="25FCFB1B" w14:textId="77777777" w:rsidR="000A5EEF" w:rsidRPr="001A6762" w:rsidRDefault="000A5EEF" w:rsidP="000A5EEF">
      <w:pPr>
        <w:ind w:left="5398" w:right="68" w:hanging="153"/>
        <w:jc w:val="center"/>
        <w:rPr>
          <w:rFonts w:asciiTheme="minorHAnsi" w:hAnsiTheme="minorHAnsi" w:cstheme="minorHAnsi"/>
          <w:i/>
          <w:strike/>
          <w:sz w:val="16"/>
          <w:szCs w:val="16"/>
        </w:rPr>
      </w:pPr>
      <w:r w:rsidRPr="001A6762">
        <w:rPr>
          <w:rFonts w:asciiTheme="minorHAnsi" w:hAnsiTheme="minorHAnsi" w:cstheme="minorHAnsi"/>
          <w:i/>
          <w:strike/>
          <w:sz w:val="16"/>
          <w:szCs w:val="16"/>
        </w:rPr>
        <w:t>oświadczeń woli w imieniu Wykonawcy</w:t>
      </w:r>
    </w:p>
    <w:p w14:paraId="7539FA1F" w14:textId="77777777" w:rsidR="000A5EEF" w:rsidRPr="001A6762" w:rsidRDefault="000A5EEF" w:rsidP="000A5EEF">
      <w:pPr>
        <w:spacing w:line="240" w:lineRule="auto"/>
        <w:ind w:left="5954" w:right="68" w:hanging="556"/>
        <w:jc w:val="center"/>
        <w:rPr>
          <w:rFonts w:asciiTheme="minorHAnsi" w:hAnsiTheme="minorHAnsi" w:cstheme="minorHAnsi"/>
          <w:i/>
          <w:strike/>
          <w:sz w:val="20"/>
        </w:rPr>
      </w:pPr>
    </w:p>
    <w:p w14:paraId="4C3D63C2" w14:textId="77777777" w:rsidR="000A5EEF" w:rsidRDefault="000A5EEF" w:rsidP="000A5EEF">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6A28E3EA" w14:textId="77777777" w:rsidR="000A5EEF" w:rsidRDefault="000A5EEF" w:rsidP="000A5EEF">
      <w:pPr>
        <w:ind w:right="68"/>
        <w:rPr>
          <w:rFonts w:asciiTheme="minorHAnsi" w:hAnsiTheme="minorHAnsi" w:cstheme="minorHAnsi"/>
          <w:i/>
          <w:sz w:val="16"/>
          <w:szCs w:val="16"/>
        </w:rPr>
        <w:sectPr w:rsidR="000A5EEF" w:rsidSect="003367F8">
          <w:headerReference w:type="even" r:id="rId15"/>
          <w:headerReference w:type="default" r:id="rId16"/>
          <w:footerReference w:type="even" r:id="rId17"/>
          <w:footerReference w:type="default" r:id="rId18"/>
          <w:headerReference w:type="first" r:id="rId19"/>
          <w:footerReference w:type="first" r:id="rId20"/>
          <w:pgSz w:w="11906" w:h="16838"/>
          <w:pgMar w:top="1524" w:right="1416" w:bottom="964" w:left="1531" w:header="4" w:footer="510" w:gutter="0"/>
          <w:pgNumType w:start="1"/>
          <w:cols w:space="708"/>
          <w:docGrid w:linePitch="360"/>
        </w:sectPr>
      </w:pPr>
    </w:p>
    <w:p w14:paraId="3DBC6B10" w14:textId="77777777" w:rsidR="000A5EEF" w:rsidRPr="001A6762" w:rsidRDefault="000A5EEF" w:rsidP="000A5EEF">
      <w:pPr>
        <w:pStyle w:val="Nagwek1"/>
        <w:shd w:val="clear" w:color="auto" w:fill="C6D9F1" w:themeFill="text2" w:themeFillTint="33"/>
        <w:spacing w:before="0" w:after="200"/>
        <w:jc w:val="left"/>
        <w:rPr>
          <w:rFonts w:cstheme="minorHAnsi"/>
          <w:strike/>
          <w:color w:val="000000" w:themeColor="text1"/>
          <w:sz w:val="20"/>
          <w:szCs w:val="20"/>
        </w:rPr>
      </w:pPr>
      <w:bookmarkStart w:id="8" w:name="_Toc516738908"/>
      <w:bookmarkStart w:id="9" w:name="_Toc18928752"/>
      <w:bookmarkStart w:id="10" w:name="_Toc210200876"/>
      <w:r w:rsidRPr="001A6762">
        <w:rPr>
          <w:rFonts w:cstheme="minorHAnsi"/>
          <w:strike/>
          <w:color w:val="000000" w:themeColor="text1"/>
          <w:sz w:val="20"/>
          <w:szCs w:val="20"/>
        </w:rPr>
        <w:t xml:space="preserve">ZAŁĄCZNIK NR 8 DO SWZ – </w:t>
      </w:r>
      <w:bookmarkEnd w:id="8"/>
      <w:bookmarkEnd w:id="9"/>
      <w:r w:rsidRPr="001A6762">
        <w:rPr>
          <w:rFonts w:cstheme="minorHAnsi"/>
          <w:strike/>
          <w:color w:val="000000" w:themeColor="text1"/>
          <w:sz w:val="20"/>
          <w:szCs w:val="20"/>
        </w:rPr>
        <w:t>WYKAZ OSÓB</w:t>
      </w:r>
      <w:bookmarkEnd w:id="10"/>
    </w:p>
    <w:p w14:paraId="0064239A" w14:textId="77777777" w:rsidR="000A5EEF" w:rsidRPr="001A6762" w:rsidRDefault="000A5EEF" w:rsidP="000A5EEF">
      <w:pPr>
        <w:pStyle w:val="Akapitzlist"/>
        <w:spacing w:before="120" w:line="276" w:lineRule="auto"/>
        <w:ind w:left="284"/>
        <w:jc w:val="left"/>
        <w:outlineLvl w:val="0"/>
        <w:rPr>
          <w:rFonts w:asciiTheme="minorHAnsi" w:hAnsiTheme="minorHAnsi" w:cstheme="minorHAnsi"/>
          <w:b/>
          <w:strike/>
          <w:sz w:val="20"/>
        </w:rPr>
      </w:pPr>
    </w:p>
    <w:tbl>
      <w:tblPr>
        <w:tblStyle w:val="Tabela-Siatka"/>
        <w:tblW w:w="0" w:type="auto"/>
        <w:tblLook w:val="04A0" w:firstRow="1" w:lastRow="0" w:firstColumn="1" w:lastColumn="0" w:noHBand="0" w:noVBand="1"/>
      </w:tblPr>
      <w:tblGrid>
        <w:gridCol w:w="3965"/>
        <w:gridCol w:w="850"/>
        <w:gridCol w:w="4134"/>
      </w:tblGrid>
      <w:tr w:rsidR="000A5EEF" w:rsidRPr="001A6762" w14:paraId="05D60A56" w14:textId="77777777" w:rsidTr="000A5EEF">
        <w:trPr>
          <w:trHeight w:val="1820"/>
        </w:trPr>
        <w:tc>
          <w:tcPr>
            <w:tcW w:w="3965" w:type="dxa"/>
            <w:tcBorders>
              <w:right w:val="single" w:sz="4" w:space="0" w:color="auto"/>
            </w:tcBorders>
          </w:tcPr>
          <w:p w14:paraId="1CB675CF" w14:textId="77777777" w:rsidR="000A5EEF" w:rsidRPr="001A6762" w:rsidRDefault="000A5EEF" w:rsidP="000A5EEF">
            <w:pPr>
              <w:ind w:right="28"/>
              <w:jc w:val="left"/>
              <w:rPr>
                <w:rFonts w:asciiTheme="minorHAnsi" w:hAnsiTheme="minorHAnsi" w:cstheme="minorHAnsi"/>
                <w:b/>
                <w:i/>
                <w:iCs/>
                <w:strike/>
                <w:sz w:val="20"/>
                <w:u w:val="single"/>
              </w:rPr>
            </w:pPr>
            <w:r w:rsidRPr="001A6762">
              <w:rPr>
                <w:rFonts w:asciiTheme="minorHAnsi" w:hAnsiTheme="minorHAnsi" w:cstheme="minorHAnsi"/>
                <w:b/>
                <w:i/>
                <w:iCs/>
                <w:strike/>
                <w:sz w:val="20"/>
                <w:u w:val="single"/>
              </w:rPr>
              <w:t>Wykonawca</w:t>
            </w:r>
          </w:p>
          <w:p w14:paraId="1ED235C8" w14:textId="77777777" w:rsidR="000A5EEF" w:rsidRPr="001A6762" w:rsidRDefault="000A5EEF" w:rsidP="000A5EEF">
            <w:pPr>
              <w:ind w:right="28"/>
              <w:jc w:val="left"/>
              <w:rPr>
                <w:rFonts w:asciiTheme="minorHAnsi" w:hAnsiTheme="minorHAnsi" w:cstheme="minorHAnsi"/>
                <w:strike/>
                <w:sz w:val="20"/>
              </w:rPr>
            </w:pPr>
          </w:p>
          <w:p w14:paraId="016608A3" w14:textId="77777777" w:rsidR="000A5EEF" w:rsidRPr="001A6762" w:rsidRDefault="000A5EEF" w:rsidP="000A5EEF">
            <w:pPr>
              <w:ind w:right="28"/>
              <w:jc w:val="center"/>
              <w:rPr>
                <w:rFonts w:asciiTheme="minorHAnsi" w:hAnsiTheme="minorHAnsi" w:cstheme="minorHAnsi"/>
                <w:strike/>
                <w:sz w:val="20"/>
              </w:rPr>
            </w:pPr>
            <w:r w:rsidRPr="001A6762">
              <w:rPr>
                <w:rFonts w:asciiTheme="minorHAnsi" w:hAnsiTheme="minorHAnsi" w:cstheme="minorHAnsi"/>
                <w:strike/>
                <w:sz w:val="20"/>
              </w:rPr>
              <w:t>…………………………………………………</w:t>
            </w:r>
          </w:p>
          <w:p w14:paraId="4265F390" w14:textId="77777777" w:rsidR="000A5EEF" w:rsidRPr="001A6762" w:rsidRDefault="000A5EEF" w:rsidP="000A5EEF">
            <w:pPr>
              <w:ind w:right="28"/>
              <w:jc w:val="center"/>
              <w:rPr>
                <w:rFonts w:asciiTheme="minorHAnsi" w:hAnsiTheme="minorHAnsi" w:cstheme="minorHAnsi"/>
                <w:strike/>
                <w:sz w:val="20"/>
              </w:rPr>
            </w:pPr>
            <w:r w:rsidRPr="001A6762">
              <w:rPr>
                <w:rFonts w:asciiTheme="minorHAnsi" w:hAnsiTheme="minorHAnsi" w:cstheme="minorHAnsi"/>
                <w:strike/>
                <w:sz w:val="20"/>
              </w:rPr>
              <w:t>……………………………………………….</w:t>
            </w:r>
          </w:p>
          <w:p w14:paraId="5C3DA471" w14:textId="77777777" w:rsidR="000A5EEF" w:rsidRPr="001A6762" w:rsidRDefault="000A5EEF" w:rsidP="000A5EEF">
            <w:pPr>
              <w:ind w:right="28"/>
              <w:jc w:val="center"/>
              <w:rPr>
                <w:rFonts w:asciiTheme="minorHAnsi" w:hAnsiTheme="minorHAnsi" w:cstheme="minorHAnsi"/>
                <w:i/>
                <w:strike/>
                <w:sz w:val="20"/>
              </w:rPr>
            </w:pPr>
            <w:r w:rsidRPr="001A6762">
              <w:rPr>
                <w:rFonts w:asciiTheme="minorHAnsi" w:hAnsiTheme="minorHAnsi" w:cstheme="minorHAnsi"/>
                <w:i/>
                <w:strike/>
                <w:sz w:val="20"/>
              </w:rPr>
              <w:t>Nazwa i adres</w:t>
            </w:r>
          </w:p>
          <w:p w14:paraId="43DA7325" w14:textId="77777777" w:rsidR="000A5EEF" w:rsidRPr="001A6762" w:rsidRDefault="000A5EEF" w:rsidP="000A5EEF">
            <w:pPr>
              <w:ind w:right="28"/>
              <w:jc w:val="left"/>
              <w:rPr>
                <w:rFonts w:asciiTheme="minorHAnsi" w:hAnsiTheme="minorHAnsi" w:cstheme="minorHAnsi"/>
                <w:strike/>
                <w:sz w:val="20"/>
              </w:rPr>
            </w:pPr>
          </w:p>
        </w:tc>
        <w:tc>
          <w:tcPr>
            <w:tcW w:w="850" w:type="dxa"/>
            <w:tcBorders>
              <w:top w:val="nil"/>
              <w:left w:val="single" w:sz="4" w:space="0" w:color="auto"/>
              <w:bottom w:val="nil"/>
              <w:right w:val="single" w:sz="4" w:space="0" w:color="auto"/>
            </w:tcBorders>
          </w:tcPr>
          <w:p w14:paraId="2E802217" w14:textId="77777777" w:rsidR="000A5EEF" w:rsidRPr="001A6762" w:rsidRDefault="000A5EEF" w:rsidP="000A5EEF">
            <w:pPr>
              <w:spacing w:line="360" w:lineRule="auto"/>
              <w:rPr>
                <w:rFonts w:asciiTheme="minorHAnsi" w:eastAsiaTheme="majorEastAsia" w:hAnsiTheme="minorHAnsi" w:cstheme="minorHAnsi"/>
                <w:b/>
                <w:i/>
                <w:iCs/>
                <w:strike/>
                <w:sz w:val="20"/>
                <w:u w:val="single"/>
              </w:rPr>
            </w:pPr>
          </w:p>
        </w:tc>
        <w:tc>
          <w:tcPr>
            <w:tcW w:w="4134" w:type="dxa"/>
            <w:tcBorders>
              <w:left w:val="single" w:sz="4" w:space="0" w:color="auto"/>
            </w:tcBorders>
          </w:tcPr>
          <w:p w14:paraId="04A8A96C" w14:textId="77777777" w:rsidR="000A5EEF" w:rsidRPr="001A6762" w:rsidRDefault="000A5EEF" w:rsidP="000A5EEF">
            <w:pPr>
              <w:spacing w:line="360" w:lineRule="auto"/>
              <w:rPr>
                <w:rFonts w:asciiTheme="minorHAnsi" w:eastAsiaTheme="majorEastAsia" w:hAnsiTheme="minorHAnsi" w:cstheme="minorHAnsi"/>
                <w:b/>
                <w:i/>
                <w:iCs/>
                <w:strike/>
                <w:sz w:val="20"/>
                <w:u w:val="single"/>
              </w:rPr>
            </w:pPr>
            <w:r w:rsidRPr="001A6762">
              <w:rPr>
                <w:rFonts w:asciiTheme="minorHAnsi" w:eastAsiaTheme="majorEastAsia" w:hAnsiTheme="minorHAnsi" w:cstheme="minorHAnsi"/>
                <w:b/>
                <w:i/>
                <w:iCs/>
                <w:strike/>
                <w:sz w:val="20"/>
                <w:u w:val="single"/>
              </w:rPr>
              <w:t xml:space="preserve">Zamawiający </w:t>
            </w:r>
          </w:p>
          <w:p w14:paraId="55783846" w14:textId="77777777" w:rsidR="000A5EEF" w:rsidRPr="001A6762" w:rsidRDefault="000A5EEF" w:rsidP="000A5EEF">
            <w:pPr>
              <w:spacing w:before="120" w:after="120" w:line="240" w:lineRule="auto"/>
              <w:contextualSpacing/>
              <w:jc w:val="center"/>
              <w:rPr>
                <w:rFonts w:asciiTheme="minorHAnsi" w:eastAsia="Calibri" w:hAnsiTheme="minorHAnsi" w:cstheme="minorHAnsi"/>
                <w:b/>
                <w:strike/>
                <w:sz w:val="20"/>
              </w:rPr>
            </w:pPr>
            <w:r w:rsidRPr="001A6762">
              <w:rPr>
                <w:rFonts w:asciiTheme="minorHAnsi" w:eastAsia="Calibri" w:hAnsiTheme="minorHAnsi" w:cstheme="minorHAnsi"/>
                <w:b/>
                <w:strike/>
                <w:sz w:val="20"/>
              </w:rPr>
              <w:t>PGE Dystrybucja S.A.</w:t>
            </w:r>
          </w:p>
          <w:p w14:paraId="0013BD6F" w14:textId="77777777" w:rsidR="000A5EEF" w:rsidRPr="001A6762" w:rsidRDefault="000A5EEF" w:rsidP="000A5EEF">
            <w:pPr>
              <w:spacing w:before="120" w:after="120" w:line="240" w:lineRule="auto"/>
              <w:contextualSpacing/>
              <w:jc w:val="center"/>
              <w:rPr>
                <w:rFonts w:asciiTheme="minorHAnsi" w:eastAsia="Calibri" w:hAnsiTheme="minorHAnsi" w:cstheme="minorHAnsi"/>
                <w:strike/>
                <w:sz w:val="20"/>
              </w:rPr>
            </w:pPr>
            <w:r w:rsidRPr="001A6762">
              <w:rPr>
                <w:rFonts w:asciiTheme="minorHAnsi" w:eastAsia="Calibri" w:hAnsiTheme="minorHAnsi" w:cstheme="minorHAnsi"/>
                <w:strike/>
                <w:sz w:val="20"/>
              </w:rPr>
              <w:t>w imieniu i na rzecz której działa:</w:t>
            </w:r>
          </w:p>
          <w:p w14:paraId="1057034D" w14:textId="77777777" w:rsidR="000A5EEF" w:rsidRPr="001A6762" w:rsidRDefault="000A5EEF" w:rsidP="000A5EEF">
            <w:pPr>
              <w:spacing w:before="120" w:after="120" w:line="240" w:lineRule="auto"/>
              <w:contextualSpacing/>
              <w:jc w:val="center"/>
              <w:rPr>
                <w:rFonts w:asciiTheme="minorHAnsi" w:eastAsia="Calibri" w:hAnsiTheme="minorHAnsi" w:cstheme="minorHAnsi"/>
                <w:b/>
                <w:strike/>
                <w:sz w:val="20"/>
              </w:rPr>
            </w:pPr>
            <w:r w:rsidRPr="001A6762">
              <w:rPr>
                <w:rFonts w:asciiTheme="minorHAnsi" w:eastAsia="Calibri" w:hAnsiTheme="minorHAnsi" w:cstheme="minorHAnsi"/>
                <w:b/>
                <w:strike/>
                <w:sz w:val="20"/>
              </w:rPr>
              <w:t>PGE Dystrybucja S.A. Oddział Warszawa</w:t>
            </w:r>
          </w:p>
          <w:p w14:paraId="75264862" w14:textId="77777777" w:rsidR="000A5EEF" w:rsidRPr="001A6762" w:rsidRDefault="000A5EEF" w:rsidP="000A5EEF">
            <w:pPr>
              <w:spacing w:before="120" w:after="120" w:line="240" w:lineRule="auto"/>
              <w:contextualSpacing/>
              <w:jc w:val="center"/>
              <w:rPr>
                <w:rFonts w:asciiTheme="minorHAnsi" w:eastAsia="Calibri" w:hAnsiTheme="minorHAnsi" w:cstheme="minorHAnsi"/>
                <w:strike/>
                <w:color w:val="000000"/>
                <w:sz w:val="20"/>
              </w:rPr>
            </w:pPr>
            <w:r w:rsidRPr="001A6762">
              <w:rPr>
                <w:rFonts w:asciiTheme="minorHAnsi" w:eastAsia="Calibri" w:hAnsiTheme="minorHAnsi" w:cstheme="minorHAnsi"/>
                <w:strike/>
                <w:color w:val="000000"/>
                <w:sz w:val="20"/>
              </w:rPr>
              <w:t>ul. Marsa 95, 04-470 Warszawa</w:t>
            </w:r>
          </w:p>
          <w:p w14:paraId="58B3D3ED" w14:textId="77777777" w:rsidR="000A5EEF" w:rsidRPr="001A6762" w:rsidRDefault="000A5EEF" w:rsidP="000A5EEF">
            <w:pPr>
              <w:spacing w:line="360" w:lineRule="auto"/>
              <w:rPr>
                <w:rFonts w:asciiTheme="minorHAnsi" w:eastAsiaTheme="majorEastAsia" w:hAnsiTheme="minorHAnsi" w:cstheme="minorHAnsi"/>
                <w:i/>
                <w:iCs/>
                <w:strike/>
                <w:sz w:val="20"/>
              </w:rPr>
            </w:pPr>
          </w:p>
        </w:tc>
      </w:tr>
    </w:tbl>
    <w:p w14:paraId="7F57338B" w14:textId="77777777" w:rsidR="000A5EEF" w:rsidRPr="001A6762" w:rsidRDefault="000A5EEF" w:rsidP="000A5EEF">
      <w:pPr>
        <w:spacing w:before="120" w:line="276" w:lineRule="auto"/>
        <w:jc w:val="left"/>
        <w:outlineLvl w:val="0"/>
        <w:rPr>
          <w:rFonts w:asciiTheme="minorHAnsi" w:hAnsiTheme="minorHAnsi" w:cstheme="minorHAnsi"/>
          <w:b/>
          <w:strike/>
          <w:sz w:val="20"/>
        </w:rPr>
      </w:pPr>
    </w:p>
    <w:p w14:paraId="4F616570" w14:textId="77777777" w:rsidR="000A5EEF" w:rsidRPr="001A6762" w:rsidRDefault="000A5EEF" w:rsidP="000A5EEF">
      <w:pPr>
        <w:pStyle w:val="Akapitzlist"/>
        <w:spacing w:before="120" w:line="276" w:lineRule="auto"/>
        <w:ind w:left="284"/>
        <w:jc w:val="center"/>
        <w:outlineLvl w:val="0"/>
        <w:rPr>
          <w:rFonts w:asciiTheme="minorHAnsi" w:hAnsiTheme="minorHAnsi" w:cstheme="minorHAnsi"/>
          <w:b/>
          <w:strike/>
          <w:sz w:val="20"/>
        </w:rPr>
      </w:pPr>
      <w:r w:rsidRPr="001A6762">
        <w:rPr>
          <w:rFonts w:asciiTheme="minorHAnsi" w:hAnsiTheme="minorHAnsi" w:cstheme="minorHAnsi"/>
          <w:b/>
          <w:strike/>
          <w:sz w:val="20"/>
        </w:rPr>
        <w:t>WYKAZ OSÓB</w:t>
      </w:r>
    </w:p>
    <w:p w14:paraId="667D62F6" w14:textId="77777777" w:rsidR="000A5EEF" w:rsidRPr="001A6762" w:rsidRDefault="000A5EEF" w:rsidP="000A5EEF">
      <w:pPr>
        <w:spacing w:before="120" w:line="276" w:lineRule="auto"/>
        <w:jc w:val="left"/>
        <w:outlineLvl w:val="0"/>
        <w:rPr>
          <w:rFonts w:asciiTheme="minorHAnsi" w:hAnsiTheme="minorHAnsi" w:cstheme="minorHAnsi"/>
          <w:b/>
          <w:strike/>
          <w:sz w:val="14"/>
          <w:szCs w:val="14"/>
        </w:rPr>
      </w:pPr>
    </w:p>
    <w:p w14:paraId="734A5912" w14:textId="4F9F6D18" w:rsidR="000A5EEF" w:rsidRPr="001A6762" w:rsidRDefault="000A5EEF" w:rsidP="000A5EEF">
      <w:pPr>
        <w:widowControl w:val="0"/>
        <w:snapToGrid w:val="0"/>
        <w:spacing w:line="240" w:lineRule="auto"/>
        <w:ind w:left="170" w:right="170"/>
        <w:rPr>
          <w:rFonts w:asciiTheme="minorHAnsi" w:hAnsiTheme="minorHAnsi" w:cstheme="minorHAnsi"/>
          <w:strike/>
          <w:sz w:val="20"/>
          <w:lang w:eastAsia="pl-PL"/>
        </w:rPr>
      </w:pPr>
      <w:r w:rsidRPr="001A6762">
        <w:rPr>
          <w:rFonts w:asciiTheme="minorHAnsi" w:hAnsiTheme="minorHAnsi" w:cstheme="minorHAnsi"/>
          <w:strike/>
          <w:sz w:val="20"/>
          <w:lang w:eastAsia="pl-PL"/>
        </w:rPr>
        <w:t xml:space="preserve">Składając Ofertę w postępowaniu zakupowym nr </w:t>
      </w:r>
      <w:r w:rsidR="00F8623A" w:rsidRPr="001A6762">
        <w:rPr>
          <w:rFonts w:asciiTheme="minorHAnsi" w:hAnsiTheme="minorHAnsi" w:cstheme="minorHAnsi"/>
          <w:strike/>
          <w:sz w:val="20"/>
          <w:szCs w:val="22"/>
        </w:rPr>
        <w:t>POST/DYS/OW/GZ/0</w:t>
      </w:r>
      <w:r w:rsidRPr="001A6762">
        <w:rPr>
          <w:rFonts w:asciiTheme="minorHAnsi" w:hAnsiTheme="minorHAnsi" w:cstheme="minorHAnsi"/>
          <w:strike/>
          <w:sz w:val="20"/>
          <w:szCs w:val="22"/>
        </w:rPr>
        <w:fldChar w:fldCharType="begin"/>
      </w:r>
      <w:r w:rsidRPr="001A6762">
        <w:rPr>
          <w:rFonts w:asciiTheme="minorHAnsi" w:hAnsiTheme="minorHAnsi" w:cstheme="minorHAnsi"/>
          <w:strike/>
          <w:sz w:val="20"/>
          <w:szCs w:val="22"/>
        </w:rPr>
        <w:instrText xml:space="preserve"> MERGEFIELD "nr_postepowania" </w:instrText>
      </w:r>
      <w:r w:rsidRPr="001A6762">
        <w:rPr>
          <w:rFonts w:asciiTheme="minorHAnsi" w:hAnsiTheme="minorHAnsi" w:cstheme="minorHAnsi"/>
          <w:strike/>
          <w:sz w:val="20"/>
          <w:szCs w:val="22"/>
        </w:rPr>
        <w:fldChar w:fldCharType="separate"/>
      </w:r>
      <w:r w:rsidR="004F6E9C" w:rsidRPr="00BD2E80">
        <w:rPr>
          <w:rFonts w:asciiTheme="minorHAnsi" w:hAnsiTheme="minorHAnsi" w:cstheme="minorHAnsi"/>
          <w:strike/>
          <w:noProof/>
          <w:sz w:val="20"/>
          <w:szCs w:val="22"/>
        </w:rPr>
        <w:t>1042</w:t>
      </w:r>
      <w:r w:rsidRPr="001A6762">
        <w:rPr>
          <w:rFonts w:asciiTheme="minorHAnsi" w:hAnsiTheme="minorHAnsi" w:cstheme="minorHAnsi"/>
          <w:strike/>
          <w:sz w:val="20"/>
          <w:szCs w:val="22"/>
        </w:rPr>
        <w:fldChar w:fldCharType="end"/>
      </w:r>
      <w:r w:rsidR="00FE665B" w:rsidRPr="001A6762">
        <w:rPr>
          <w:rFonts w:asciiTheme="minorHAnsi" w:hAnsiTheme="minorHAnsi" w:cstheme="minorHAnsi"/>
          <w:strike/>
          <w:sz w:val="20"/>
          <w:szCs w:val="22"/>
        </w:rPr>
        <w:t>/</w:t>
      </w:r>
      <w:r w:rsidR="003367F8" w:rsidRPr="001A6762">
        <w:rPr>
          <w:rFonts w:asciiTheme="minorHAnsi" w:hAnsiTheme="minorHAnsi" w:cstheme="minorHAnsi"/>
          <w:strike/>
          <w:sz w:val="20"/>
          <w:szCs w:val="22"/>
        </w:rPr>
        <w:t>202</w:t>
      </w:r>
      <w:r w:rsidR="001A6762" w:rsidRPr="001A6762">
        <w:rPr>
          <w:rFonts w:asciiTheme="minorHAnsi" w:hAnsiTheme="minorHAnsi" w:cstheme="minorHAnsi"/>
          <w:strike/>
          <w:sz w:val="20"/>
          <w:szCs w:val="22"/>
        </w:rPr>
        <w:t>6</w:t>
      </w:r>
      <w:r w:rsidRPr="001A6762">
        <w:rPr>
          <w:rFonts w:asciiTheme="minorHAnsi" w:hAnsiTheme="minorHAnsi" w:cstheme="minorHAnsi"/>
          <w:strike/>
          <w:lang w:eastAsia="pl-PL"/>
        </w:rPr>
        <w:t xml:space="preserve"> </w:t>
      </w:r>
      <w:r w:rsidRPr="001A6762">
        <w:rPr>
          <w:rFonts w:asciiTheme="minorHAnsi" w:hAnsiTheme="minorHAnsi" w:cstheme="minorHAnsi"/>
          <w:strike/>
          <w:sz w:val="20"/>
          <w:lang w:eastAsia="pl-PL"/>
        </w:rPr>
        <w:t>prowadzonym w trybie przetargu nieograniczonego pn.: „</w:t>
      </w:r>
      <w:r w:rsidRPr="001A6762">
        <w:rPr>
          <w:rFonts w:asciiTheme="minorHAnsi" w:hAnsiTheme="minorHAnsi" w:cstheme="minorHAnsi"/>
          <w:strike/>
          <w:sz w:val="20"/>
          <w:lang w:eastAsia="pl-PL"/>
        </w:rPr>
        <w:fldChar w:fldCharType="begin"/>
      </w:r>
      <w:r w:rsidRPr="001A6762">
        <w:rPr>
          <w:rFonts w:asciiTheme="minorHAnsi" w:hAnsiTheme="minorHAnsi" w:cstheme="minorHAnsi"/>
          <w:strike/>
          <w:sz w:val="20"/>
          <w:lang w:eastAsia="pl-PL"/>
        </w:rPr>
        <w:instrText xml:space="preserve"> MERGEFIELD "nazwa_post" </w:instrText>
      </w:r>
      <w:r w:rsidRPr="001A6762">
        <w:rPr>
          <w:rFonts w:asciiTheme="minorHAnsi" w:hAnsiTheme="minorHAnsi" w:cstheme="minorHAnsi"/>
          <w:strike/>
          <w:sz w:val="20"/>
          <w:lang w:eastAsia="pl-PL"/>
        </w:rPr>
        <w:fldChar w:fldCharType="separate"/>
      </w:r>
      <w:r w:rsidR="004F6E9C" w:rsidRPr="00BD2E80">
        <w:rPr>
          <w:rFonts w:asciiTheme="minorHAnsi" w:hAnsiTheme="minorHAnsi" w:cstheme="minorHAnsi"/>
          <w:strike/>
          <w:noProof/>
          <w:sz w:val="20"/>
          <w:lang w:eastAsia="pl-PL"/>
        </w:rPr>
        <w:t>Przeglądy i naprawy aparatury kontrolno-pomiarowej użytkowanej przez Wydział Eksploatacji Stacji w podziale na 3 zadania: ZADANIE 1 przegląd i wzorcowanie aparatów do badania oleju elektroizolacyjnego, ZADANIE 2: kalibracja analizatora jakości gazu SF6; ZADANIE 3: przegląd, kalibracja i wzorcowanie aparatury pomiarowej Energopomiar Elektryka Gliwice</w:t>
      </w:r>
      <w:r w:rsidRPr="001A6762">
        <w:rPr>
          <w:rFonts w:asciiTheme="minorHAnsi" w:hAnsiTheme="minorHAnsi" w:cstheme="minorHAnsi"/>
          <w:strike/>
          <w:sz w:val="20"/>
          <w:lang w:eastAsia="pl-PL"/>
        </w:rPr>
        <w:fldChar w:fldCharType="end"/>
      </w:r>
      <w:r w:rsidRPr="001A6762">
        <w:rPr>
          <w:rFonts w:asciiTheme="minorHAnsi" w:hAnsiTheme="minorHAnsi" w:cstheme="minorHAnsi"/>
          <w:strike/>
          <w:sz w:val="20"/>
          <w:lang w:eastAsia="pl-PL"/>
        </w:rPr>
        <w:t>”,</w:t>
      </w:r>
      <w:r w:rsidRPr="001A6762">
        <w:rPr>
          <w:rFonts w:asciiTheme="minorHAnsi" w:hAnsiTheme="minorHAnsi" w:cstheme="minorHAnsi"/>
          <w:b/>
          <w:strike/>
          <w:sz w:val="20"/>
          <w:lang w:eastAsia="pl-PL"/>
        </w:rPr>
        <w:t xml:space="preserve"> oświadczamy</w:t>
      </w:r>
      <w:r w:rsidRPr="001A6762">
        <w:rPr>
          <w:rFonts w:asciiTheme="minorHAnsi" w:hAnsiTheme="minorHAnsi" w:cstheme="minorHAnsi"/>
          <w:strike/>
          <w:sz w:val="20"/>
          <w:lang w:eastAsia="pl-PL"/>
        </w:rPr>
        <w:t>, że dysponujemy następującymi osobami zdolnymi do realizacji zadania zdolnymi do wykonana przedmiotu Zakupu:</w:t>
      </w:r>
    </w:p>
    <w:p w14:paraId="0648025A" w14:textId="77777777" w:rsidR="000A5EEF" w:rsidRPr="001A6762" w:rsidRDefault="000A5EEF" w:rsidP="000A5EEF">
      <w:pPr>
        <w:widowControl w:val="0"/>
        <w:snapToGrid w:val="0"/>
        <w:spacing w:line="240" w:lineRule="auto"/>
        <w:ind w:left="170" w:right="170"/>
        <w:rPr>
          <w:rFonts w:asciiTheme="minorHAnsi" w:hAnsiTheme="minorHAnsi" w:cstheme="minorHAnsi"/>
          <w:strike/>
          <w:sz w:val="14"/>
          <w:szCs w:val="14"/>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16"/>
        <w:gridCol w:w="2026"/>
        <w:gridCol w:w="1547"/>
        <w:gridCol w:w="1888"/>
        <w:gridCol w:w="1554"/>
      </w:tblGrid>
      <w:tr w:rsidR="00020386" w:rsidRPr="001A6762" w14:paraId="06FF0EFD" w14:textId="77777777" w:rsidTr="00020386">
        <w:trPr>
          <w:jc w:val="center"/>
        </w:trPr>
        <w:tc>
          <w:tcPr>
            <w:tcW w:w="53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D0816D7" w14:textId="77777777" w:rsidR="00020386" w:rsidRPr="001A6762" w:rsidRDefault="00020386" w:rsidP="00020386">
            <w:pPr>
              <w:widowControl w:val="0"/>
              <w:tabs>
                <w:tab w:val="left" w:pos="415"/>
              </w:tabs>
              <w:snapToGrid w:val="0"/>
              <w:spacing w:line="240" w:lineRule="auto"/>
              <w:jc w:val="center"/>
              <w:rPr>
                <w:rFonts w:asciiTheme="minorHAnsi" w:hAnsiTheme="minorHAnsi" w:cstheme="minorHAnsi"/>
                <w:b/>
                <w:strike/>
                <w:sz w:val="20"/>
                <w:lang w:eastAsia="pl-PL"/>
              </w:rPr>
            </w:pPr>
            <w:bookmarkStart w:id="11" w:name="_Toc18342848"/>
            <w:bookmarkStart w:id="12" w:name="_Toc54073231"/>
            <w:bookmarkStart w:id="13" w:name="_Toc57057714"/>
            <w:bookmarkStart w:id="14" w:name="_Toc57122890"/>
            <w:bookmarkStart w:id="15" w:name="_Toc57637479"/>
            <w:r w:rsidRPr="001A6762">
              <w:rPr>
                <w:rFonts w:asciiTheme="minorHAnsi" w:hAnsiTheme="minorHAnsi" w:cstheme="minorHAnsi"/>
                <w:b/>
                <w:strike/>
                <w:sz w:val="20"/>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A6100CE" w14:textId="77777777" w:rsidR="00020386" w:rsidRPr="001A6762" w:rsidRDefault="00020386" w:rsidP="00020386">
            <w:pPr>
              <w:widowControl w:val="0"/>
              <w:snapToGrid w:val="0"/>
              <w:spacing w:line="240" w:lineRule="auto"/>
              <w:ind w:right="170"/>
              <w:jc w:val="center"/>
              <w:rPr>
                <w:rFonts w:asciiTheme="minorHAnsi" w:hAnsiTheme="minorHAnsi" w:cstheme="minorHAnsi"/>
                <w:b/>
                <w:strike/>
                <w:sz w:val="20"/>
                <w:lang w:eastAsia="pl-PL"/>
              </w:rPr>
            </w:pPr>
            <w:r w:rsidRPr="001A6762">
              <w:rPr>
                <w:rFonts w:asciiTheme="minorHAnsi" w:hAnsiTheme="minorHAnsi" w:cstheme="minorHAnsi"/>
                <w:b/>
                <w:strike/>
                <w:sz w:val="20"/>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668E2B5" w14:textId="77777777" w:rsidR="00020386" w:rsidRPr="001A6762" w:rsidRDefault="00020386" w:rsidP="00020386">
            <w:pPr>
              <w:widowControl w:val="0"/>
              <w:snapToGrid w:val="0"/>
              <w:spacing w:line="240" w:lineRule="auto"/>
              <w:ind w:left="-51" w:right="85"/>
              <w:jc w:val="center"/>
              <w:rPr>
                <w:rFonts w:asciiTheme="minorHAnsi" w:hAnsiTheme="minorHAnsi" w:cstheme="minorHAnsi"/>
                <w:b/>
                <w:strike/>
                <w:sz w:val="20"/>
                <w:lang w:eastAsia="pl-PL"/>
              </w:rPr>
            </w:pPr>
            <w:r w:rsidRPr="001A6762">
              <w:rPr>
                <w:rFonts w:asciiTheme="minorHAnsi" w:hAnsiTheme="minorHAnsi" w:cstheme="minorHAnsi"/>
                <w:b/>
                <w:strike/>
                <w:sz w:val="20"/>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0CE2DF8" w14:textId="77777777" w:rsidR="00020386" w:rsidRPr="001A6762" w:rsidRDefault="00020386" w:rsidP="00020386">
            <w:pPr>
              <w:widowControl w:val="0"/>
              <w:snapToGrid w:val="0"/>
              <w:spacing w:line="240" w:lineRule="auto"/>
              <w:ind w:right="170"/>
              <w:jc w:val="right"/>
              <w:rPr>
                <w:rFonts w:asciiTheme="minorHAnsi" w:hAnsiTheme="minorHAnsi" w:cstheme="minorHAnsi"/>
                <w:b/>
                <w:strike/>
                <w:sz w:val="20"/>
                <w:lang w:eastAsia="pl-PL"/>
              </w:rPr>
            </w:pPr>
            <w:r w:rsidRPr="001A6762">
              <w:rPr>
                <w:rFonts w:asciiTheme="minorHAnsi" w:hAnsiTheme="minorHAnsi" w:cstheme="minorHAnsi"/>
                <w:b/>
                <w:strike/>
                <w:sz w:val="20"/>
                <w:lang w:eastAsia="pl-PL"/>
              </w:rPr>
              <w:t>Nr i rodzaj uprawnień</w:t>
            </w:r>
          </w:p>
        </w:tc>
        <w:tc>
          <w:tcPr>
            <w:tcW w:w="188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0C65271" w14:textId="77777777" w:rsidR="00020386" w:rsidRPr="001A6762" w:rsidRDefault="00020386" w:rsidP="00020386">
            <w:pPr>
              <w:widowControl w:val="0"/>
              <w:snapToGrid w:val="0"/>
              <w:spacing w:line="240" w:lineRule="auto"/>
              <w:ind w:right="170"/>
              <w:jc w:val="center"/>
              <w:rPr>
                <w:rFonts w:asciiTheme="minorHAnsi" w:hAnsiTheme="minorHAnsi" w:cstheme="minorHAnsi"/>
                <w:b/>
                <w:strike/>
                <w:sz w:val="20"/>
                <w:lang w:eastAsia="pl-PL"/>
              </w:rPr>
            </w:pPr>
            <w:r w:rsidRPr="001A6762">
              <w:rPr>
                <w:rFonts w:asciiTheme="minorHAnsi" w:hAnsiTheme="minorHAnsi" w:cstheme="minorHAnsi"/>
                <w:b/>
                <w:strike/>
                <w:sz w:val="20"/>
                <w:lang w:eastAsia="pl-PL"/>
              </w:rPr>
              <w:t>Zakres wykonywanych czynności</w:t>
            </w:r>
          </w:p>
        </w:tc>
        <w:tc>
          <w:tcPr>
            <w:tcW w:w="15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55A09B" w14:textId="7C622712" w:rsidR="00020386" w:rsidRPr="001A6762" w:rsidRDefault="002F2397" w:rsidP="00020386">
            <w:pPr>
              <w:widowControl w:val="0"/>
              <w:snapToGrid w:val="0"/>
              <w:spacing w:line="240" w:lineRule="auto"/>
              <w:ind w:right="170"/>
              <w:jc w:val="center"/>
              <w:rPr>
                <w:rFonts w:asciiTheme="minorHAnsi" w:hAnsiTheme="minorHAnsi" w:cstheme="minorHAnsi"/>
                <w:b/>
                <w:strike/>
                <w:sz w:val="20"/>
                <w:lang w:eastAsia="pl-PL"/>
              </w:rPr>
            </w:pPr>
            <w:r w:rsidRPr="001A6762">
              <w:rPr>
                <w:rFonts w:asciiTheme="minorHAnsi" w:hAnsiTheme="minorHAnsi" w:cstheme="minorHAnsi"/>
                <w:b/>
                <w:strike/>
                <w:sz w:val="20"/>
              </w:rPr>
              <w:t>Uwagi</w:t>
            </w:r>
          </w:p>
        </w:tc>
      </w:tr>
      <w:tr w:rsidR="00020386" w:rsidRPr="001A6762" w14:paraId="5D1C52E9" w14:textId="77777777" w:rsidTr="00020386">
        <w:trPr>
          <w:trHeight w:val="529"/>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1EEA7A0" w14:textId="77777777" w:rsidR="00020386" w:rsidRPr="001A6762"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1A6762">
              <w:rPr>
                <w:rFonts w:asciiTheme="minorHAnsi" w:hAnsiTheme="minorHAnsi" w:cstheme="minorHAnsi"/>
                <w:strike/>
                <w:sz w:val="20"/>
                <w:lang w:eastAsia="pl-PL"/>
              </w:rPr>
              <w:t>1</w:t>
            </w:r>
          </w:p>
        </w:tc>
        <w:tc>
          <w:tcPr>
            <w:tcW w:w="1516" w:type="dxa"/>
            <w:tcBorders>
              <w:top w:val="single" w:sz="4" w:space="0" w:color="auto"/>
              <w:left w:val="single" w:sz="4" w:space="0" w:color="auto"/>
              <w:bottom w:val="single" w:sz="4" w:space="0" w:color="auto"/>
              <w:right w:val="single" w:sz="4" w:space="0" w:color="auto"/>
            </w:tcBorders>
          </w:tcPr>
          <w:p w14:paraId="3BA162F1"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395D8BC6"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4C7FBB4" w14:textId="77777777" w:rsidR="00020386" w:rsidRPr="001A6762"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170FFAE4"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5B18AFC7"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1A6762" w14:paraId="1FECECA3" w14:textId="77777777" w:rsidTr="00020386">
        <w:trPr>
          <w:trHeight w:val="56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22A5AAE2" w14:textId="77777777" w:rsidR="00020386" w:rsidRPr="001A6762"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1A6762">
              <w:rPr>
                <w:rFonts w:asciiTheme="minorHAnsi" w:hAnsiTheme="minorHAnsi" w:cstheme="minorHAnsi"/>
                <w:strike/>
                <w:sz w:val="20"/>
                <w:lang w:eastAsia="pl-PL"/>
              </w:rPr>
              <w:t>2</w:t>
            </w:r>
          </w:p>
        </w:tc>
        <w:tc>
          <w:tcPr>
            <w:tcW w:w="1516" w:type="dxa"/>
            <w:tcBorders>
              <w:top w:val="single" w:sz="4" w:space="0" w:color="auto"/>
              <w:left w:val="single" w:sz="4" w:space="0" w:color="auto"/>
              <w:bottom w:val="single" w:sz="4" w:space="0" w:color="auto"/>
              <w:right w:val="single" w:sz="4" w:space="0" w:color="auto"/>
            </w:tcBorders>
          </w:tcPr>
          <w:p w14:paraId="48996BB4"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40C5BCCB"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CE8A0DE" w14:textId="77777777" w:rsidR="00020386" w:rsidRPr="001A6762"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03705EC9"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08F0FB7F"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1A6762" w14:paraId="72ED1C35" w14:textId="77777777" w:rsidTr="00020386">
        <w:trPr>
          <w:trHeight w:val="54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5F3EF737" w14:textId="77777777" w:rsidR="00020386" w:rsidRPr="001A6762"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1A6762">
              <w:rPr>
                <w:rFonts w:asciiTheme="minorHAnsi" w:hAnsiTheme="minorHAnsi" w:cstheme="minorHAnsi"/>
                <w:strike/>
                <w:sz w:val="20"/>
                <w:lang w:eastAsia="pl-PL"/>
              </w:rPr>
              <w:t>3</w:t>
            </w:r>
          </w:p>
        </w:tc>
        <w:tc>
          <w:tcPr>
            <w:tcW w:w="1516" w:type="dxa"/>
            <w:tcBorders>
              <w:top w:val="single" w:sz="4" w:space="0" w:color="auto"/>
              <w:left w:val="single" w:sz="4" w:space="0" w:color="auto"/>
              <w:bottom w:val="single" w:sz="4" w:space="0" w:color="auto"/>
              <w:right w:val="single" w:sz="4" w:space="0" w:color="auto"/>
            </w:tcBorders>
          </w:tcPr>
          <w:p w14:paraId="0D9ED632"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218BEE25"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103BBAD7" w14:textId="77777777" w:rsidR="00020386" w:rsidRPr="001A6762"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5E7B82D3"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4356C5C0"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1A6762" w14:paraId="477B05D1" w14:textId="77777777" w:rsidTr="00020386">
        <w:trPr>
          <w:trHeight w:val="553"/>
          <w:jc w:val="center"/>
        </w:trPr>
        <w:tc>
          <w:tcPr>
            <w:tcW w:w="531" w:type="dxa"/>
            <w:tcBorders>
              <w:top w:val="single" w:sz="4" w:space="0" w:color="auto"/>
              <w:left w:val="single" w:sz="4" w:space="0" w:color="auto"/>
              <w:bottom w:val="single" w:sz="4" w:space="0" w:color="auto"/>
              <w:right w:val="single" w:sz="4" w:space="0" w:color="auto"/>
            </w:tcBorders>
            <w:vAlign w:val="center"/>
          </w:tcPr>
          <w:p w14:paraId="0D6005B5" w14:textId="15110414" w:rsidR="00020386" w:rsidRPr="001A6762"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1A6762">
              <w:rPr>
                <w:rFonts w:asciiTheme="minorHAnsi" w:hAnsiTheme="minorHAnsi" w:cstheme="minorHAnsi"/>
                <w:strike/>
                <w:sz w:val="20"/>
                <w:lang w:eastAsia="pl-PL"/>
              </w:rPr>
              <w:t>4</w:t>
            </w:r>
          </w:p>
        </w:tc>
        <w:tc>
          <w:tcPr>
            <w:tcW w:w="1516" w:type="dxa"/>
            <w:tcBorders>
              <w:top w:val="single" w:sz="4" w:space="0" w:color="auto"/>
              <w:left w:val="single" w:sz="4" w:space="0" w:color="auto"/>
              <w:bottom w:val="single" w:sz="4" w:space="0" w:color="auto"/>
              <w:right w:val="single" w:sz="4" w:space="0" w:color="auto"/>
            </w:tcBorders>
          </w:tcPr>
          <w:p w14:paraId="37C7AC53"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022AAF24"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A8DBA64" w14:textId="77777777" w:rsidR="00020386" w:rsidRPr="001A6762"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6A345EA7"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762012B8"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1A6762" w14:paraId="3D199D62"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559B0F32" w14:textId="5D16847E" w:rsidR="00020386" w:rsidRPr="001A6762"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1A6762">
              <w:rPr>
                <w:rFonts w:asciiTheme="minorHAnsi" w:hAnsiTheme="minorHAnsi" w:cstheme="minorHAnsi"/>
                <w:strike/>
                <w:sz w:val="20"/>
                <w:lang w:eastAsia="pl-PL"/>
              </w:rPr>
              <w:t>5</w:t>
            </w:r>
          </w:p>
        </w:tc>
        <w:tc>
          <w:tcPr>
            <w:tcW w:w="1516" w:type="dxa"/>
            <w:tcBorders>
              <w:top w:val="single" w:sz="4" w:space="0" w:color="auto"/>
              <w:left w:val="single" w:sz="4" w:space="0" w:color="auto"/>
              <w:bottom w:val="single" w:sz="4" w:space="0" w:color="auto"/>
              <w:right w:val="single" w:sz="4" w:space="0" w:color="auto"/>
            </w:tcBorders>
          </w:tcPr>
          <w:p w14:paraId="38A2DD10"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5B0777DE"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88E5D4F" w14:textId="77777777" w:rsidR="00020386" w:rsidRPr="001A6762"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189E7B7D"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12F43172"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1A6762" w14:paraId="005A4E86"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075F1548" w14:textId="00C0793C" w:rsidR="00020386" w:rsidRPr="001A6762"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1A6762">
              <w:rPr>
                <w:rFonts w:asciiTheme="minorHAnsi" w:hAnsiTheme="minorHAnsi" w:cstheme="minorHAnsi"/>
                <w:strike/>
                <w:sz w:val="20"/>
                <w:lang w:eastAsia="pl-PL"/>
              </w:rPr>
              <w:t>6</w:t>
            </w:r>
          </w:p>
        </w:tc>
        <w:tc>
          <w:tcPr>
            <w:tcW w:w="1516" w:type="dxa"/>
            <w:tcBorders>
              <w:top w:val="single" w:sz="4" w:space="0" w:color="auto"/>
              <w:left w:val="single" w:sz="4" w:space="0" w:color="auto"/>
              <w:bottom w:val="single" w:sz="4" w:space="0" w:color="auto"/>
              <w:right w:val="single" w:sz="4" w:space="0" w:color="auto"/>
            </w:tcBorders>
          </w:tcPr>
          <w:p w14:paraId="65C028AC"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17E52D32"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E03A16B" w14:textId="77777777" w:rsidR="00020386" w:rsidRPr="001A6762"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7C545FEE"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4BF13A67"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1A6762" w14:paraId="54AADD06"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08D9C025" w14:textId="6BCDA15E" w:rsidR="00020386" w:rsidRPr="001A6762" w:rsidRDefault="00020386" w:rsidP="00020386">
            <w:pPr>
              <w:widowControl w:val="0"/>
              <w:tabs>
                <w:tab w:val="left" w:pos="415"/>
              </w:tabs>
              <w:snapToGrid w:val="0"/>
              <w:spacing w:line="300" w:lineRule="auto"/>
              <w:rPr>
                <w:rFonts w:asciiTheme="minorHAnsi" w:hAnsiTheme="minorHAnsi" w:cstheme="minorHAnsi"/>
                <w:strike/>
                <w:sz w:val="20"/>
                <w:lang w:eastAsia="pl-PL"/>
              </w:rPr>
            </w:pPr>
            <w:r w:rsidRPr="001A6762">
              <w:rPr>
                <w:rFonts w:asciiTheme="minorHAnsi" w:hAnsiTheme="minorHAnsi" w:cstheme="minorHAnsi"/>
                <w:strike/>
                <w:sz w:val="20"/>
                <w:lang w:eastAsia="pl-PL"/>
              </w:rPr>
              <w:t>7</w:t>
            </w:r>
          </w:p>
        </w:tc>
        <w:tc>
          <w:tcPr>
            <w:tcW w:w="1516" w:type="dxa"/>
            <w:tcBorders>
              <w:top w:val="single" w:sz="4" w:space="0" w:color="auto"/>
              <w:left w:val="single" w:sz="4" w:space="0" w:color="auto"/>
              <w:bottom w:val="single" w:sz="4" w:space="0" w:color="auto"/>
              <w:right w:val="single" w:sz="4" w:space="0" w:color="auto"/>
            </w:tcBorders>
          </w:tcPr>
          <w:p w14:paraId="24ACFC26"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1B51F3D5"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203E46F" w14:textId="77777777" w:rsidR="00020386" w:rsidRPr="001A6762"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5A5F36B0"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11C1D8E7" w14:textId="77777777" w:rsidR="00020386" w:rsidRPr="001A6762" w:rsidRDefault="00020386" w:rsidP="00020386">
            <w:pPr>
              <w:widowControl w:val="0"/>
              <w:snapToGrid w:val="0"/>
              <w:spacing w:line="300" w:lineRule="auto"/>
              <w:ind w:right="170"/>
              <w:rPr>
                <w:rFonts w:asciiTheme="minorHAnsi" w:hAnsiTheme="minorHAnsi" w:cstheme="minorHAnsi"/>
                <w:b/>
                <w:strike/>
                <w:sz w:val="20"/>
                <w:lang w:eastAsia="pl-PL"/>
              </w:rPr>
            </w:pPr>
          </w:p>
        </w:tc>
      </w:tr>
    </w:tbl>
    <w:p w14:paraId="5BB85F3B" w14:textId="77777777" w:rsidR="00020386" w:rsidRPr="001A6762" w:rsidRDefault="00020386" w:rsidP="000A5EEF">
      <w:pPr>
        <w:spacing w:before="120" w:line="240" w:lineRule="auto"/>
        <w:ind w:right="-569"/>
        <w:outlineLvl w:val="0"/>
        <w:rPr>
          <w:rFonts w:asciiTheme="minorHAnsi" w:hAnsiTheme="minorHAnsi" w:cstheme="minorHAnsi"/>
          <w:i/>
          <w:strike/>
          <w:sz w:val="16"/>
          <w:szCs w:val="18"/>
        </w:rPr>
      </w:pPr>
    </w:p>
    <w:bookmarkEnd w:id="11"/>
    <w:bookmarkEnd w:id="12"/>
    <w:bookmarkEnd w:id="13"/>
    <w:bookmarkEnd w:id="14"/>
    <w:bookmarkEnd w:id="15"/>
    <w:p w14:paraId="5964CA40" w14:textId="77777777" w:rsidR="00020386" w:rsidRPr="001A6762" w:rsidRDefault="00020386" w:rsidP="00020386">
      <w:pPr>
        <w:spacing w:line="240" w:lineRule="auto"/>
        <w:jc w:val="left"/>
        <w:rPr>
          <w:rFonts w:asciiTheme="minorHAnsi" w:hAnsiTheme="minorHAnsi" w:cstheme="minorHAnsi"/>
          <w:strike/>
          <w:snapToGrid w:val="0"/>
          <w:sz w:val="20"/>
        </w:rPr>
      </w:pPr>
    </w:p>
    <w:p w14:paraId="2F5B3F00" w14:textId="77777777" w:rsidR="000A5EEF" w:rsidRPr="001A6762" w:rsidRDefault="000A5EEF" w:rsidP="000A5EEF">
      <w:pPr>
        <w:tabs>
          <w:tab w:val="left" w:pos="-1440"/>
          <w:tab w:val="left" w:pos="-720"/>
        </w:tabs>
        <w:suppressAutoHyphens/>
        <w:spacing w:line="300" w:lineRule="auto"/>
        <w:rPr>
          <w:rFonts w:ascii="Calibri" w:hAnsi="Calibri" w:cs="Arial"/>
          <w:strike/>
          <w:spacing w:val="-3"/>
          <w:sz w:val="14"/>
          <w:szCs w:val="14"/>
        </w:rPr>
      </w:pPr>
    </w:p>
    <w:p w14:paraId="5A8CC228" w14:textId="77777777" w:rsidR="000A5EEF" w:rsidRPr="001A6762" w:rsidRDefault="000A5EEF" w:rsidP="000A5EEF">
      <w:pPr>
        <w:spacing w:after="80" w:line="240" w:lineRule="exact"/>
        <w:ind w:left="4690" w:right="-993" w:firstLine="708"/>
        <w:rPr>
          <w:rFonts w:asciiTheme="minorHAnsi" w:hAnsiTheme="minorHAnsi" w:cstheme="minorHAnsi"/>
          <w:strike/>
          <w:sz w:val="16"/>
          <w:szCs w:val="16"/>
        </w:rPr>
      </w:pPr>
      <w:r w:rsidRPr="001A6762">
        <w:rPr>
          <w:rFonts w:asciiTheme="minorHAnsi" w:hAnsiTheme="minorHAnsi" w:cstheme="minorHAnsi"/>
          <w:strike/>
          <w:sz w:val="20"/>
        </w:rPr>
        <w:tab/>
        <w:t xml:space="preserve">              </w:t>
      </w:r>
      <w:r w:rsidRPr="001A6762">
        <w:rPr>
          <w:rFonts w:asciiTheme="minorHAnsi" w:hAnsiTheme="minorHAnsi" w:cstheme="minorHAnsi"/>
          <w:strike/>
          <w:sz w:val="20"/>
        </w:rPr>
        <w:tab/>
        <w:t xml:space="preserve">        </w:t>
      </w:r>
      <w:r w:rsidRPr="001A6762">
        <w:rPr>
          <w:rFonts w:asciiTheme="minorHAnsi" w:hAnsiTheme="minorHAnsi" w:cstheme="minorHAnsi"/>
          <w:strike/>
          <w:sz w:val="20"/>
        </w:rPr>
        <w:tab/>
      </w:r>
      <w:r w:rsidRPr="001A6762">
        <w:rPr>
          <w:rFonts w:asciiTheme="minorHAnsi" w:hAnsiTheme="minorHAnsi" w:cstheme="minorHAnsi"/>
          <w:strike/>
          <w:sz w:val="20"/>
        </w:rPr>
        <w:tab/>
      </w:r>
      <w:r w:rsidRPr="001A6762">
        <w:rPr>
          <w:rFonts w:asciiTheme="minorHAnsi" w:hAnsiTheme="minorHAnsi" w:cstheme="minorHAnsi"/>
          <w:strike/>
          <w:sz w:val="20"/>
        </w:rPr>
        <w:tab/>
      </w:r>
      <w:r w:rsidRPr="001A6762">
        <w:rPr>
          <w:rFonts w:asciiTheme="minorHAnsi" w:hAnsiTheme="minorHAnsi" w:cstheme="minorHAnsi"/>
          <w:strike/>
          <w:sz w:val="20"/>
        </w:rPr>
        <w:tab/>
      </w:r>
      <w:r w:rsidRPr="001A6762">
        <w:rPr>
          <w:rFonts w:asciiTheme="minorHAnsi" w:hAnsiTheme="minorHAnsi" w:cstheme="minorHAnsi"/>
          <w:strike/>
          <w:sz w:val="20"/>
        </w:rPr>
        <w:tab/>
      </w:r>
      <w:r w:rsidRPr="001A6762">
        <w:rPr>
          <w:rFonts w:asciiTheme="minorHAnsi" w:hAnsiTheme="minorHAnsi" w:cstheme="minorHAnsi"/>
          <w:strike/>
          <w:sz w:val="20"/>
        </w:rPr>
        <w:tab/>
      </w:r>
      <w:r w:rsidRPr="001A6762">
        <w:rPr>
          <w:rFonts w:asciiTheme="minorHAnsi" w:hAnsiTheme="minorHAnsi" w:cstheme="minorHAnsi"/>
          <w:strike/>
          <w:sz w:val="20"/>
        </w:rPr>
        <w:tab/>
      </w:r>
      <w:r w:rsidRPr="001A6762">
        <w:rPr>
          <w:rFonts w:asciiTheme="minorHAnsi" w:hAnsiTheme="minorHAnsi" w:cstheme="minorHAnsi"/>
          <w:strike/>
          <w:sz w:val="16"/>
          <w:szCs w:val="16"/>
        </w:rPr>
        <w:t>..........................................................................</w:t>
      </w:r>
    </w:p>
    <w:p w14:paraId="65016C98" w14:textId="77777777" w:rsidR="000A5EEF" w:rsidRPr="001A6762" w:rsidRDefault="000A5EEF" w:rsidP="000A5EEF">
      <w:pPr>
        <w:ind w:left="5398" w:right="68" w:hanging="153"/>
        <w:jc w:val="center"/>
        <w:rPr>
          <w:rFonts w:asciiTheme="minorHAnsi" w:hAnsiTheme="minorHAnsi" w:cstheme="minorHAnsi"/>
          <w:i/>
          <w:strike/>
          <w:sz w:val="16"/>
          <w:szCs w:val="16"/>
        </w:rPr>
      </w:pPr>
      <w:r w:rsidRPr="001A6762">
        <w:rPr>
          <w:rFonts w:asciiTheme="minorHAnsi" w:hAnsiTheme="minorHAnsi" w:cstheme="minorHAnsi"/>
          <w:i/>
          <w:strike/>
          <w:sz w:val="16"/>
          <w:szCs w:val="16"/>
        </w:rPr>
        <w:t>Data i podpisy osób uprawnionych do składania</w:t>
      </w:r>
    </w:p>
    <w:p w14:paraId="02AFEAEC" w14:textId="77777777" w:rsidR="000A5EEF" w:rsidRPr="001A6762" w:rsidRDefault="000A5EEF" w:rsidP="000A5EEF">
      <w:pPr>
        <w:ind w:left="5398" w:right="68" w:hanging="153"/>
        <w:jc w:val="center"/>
        <w:rPr>
          <w:rFonts w:asciiTheme="minorHAnsi" w:hAnsiTheme="minorHAnsi" w:cstheme="minorHAnsi"/>
          <w:i/>
          <w:strike/>
          <w:sz w:val="16"/>
          <w:szCs w:val="16"/>
        </w:rPr>
      </w:pPr>
      <w:r w:rsidRPr="001A6762">
        <w:rPr>
          <w:rFonts w:asciiTheme="minorHAnsi" w:hAnsiTheme="minorHAnsi" w:cstheme="minorHAnsi"/>
          <w:i/>
          <w:strike/>
          <w:sz w:val="16"/>
          <w:szCs w:val="16"/>
        </w:rPr>
        <w:t>oświadczeń woli w imieniu Wykonawcy</w:t>
      </w:r>
    </w:p>
    <w:p w14:paraId="31D42232" w14:textId="77777777" w:rsidR="000A5EEF" w:rsidRPr="001A6762" w:rsidRDefault="000A5EEF" w:rsidP="000A5EEF">
      <w:pPr>
        <w:spacing w:after="200" w:line="276" w:lineRule="auto"/>
        <w:jc w:val="left"/>
        <w:rPr>
          <w:rFonts w:asciiTheme="minorHAnsi" w:hAnsiTheme="minorHAnsi" w:cstheme="minorHAnsi"/>
          <w:i/>
          <w:strike/>
          <w:sz w:val="16"/>
          <w:szCs w:val="16"/>
        </w:rPr>
      </w:pPr>
      <w:r w:rsidRPr="001A6762">
        <w:rPr>
          <w:rFonts w:asciiTheme="minorHAnsi" w:hAnsiTheme="minorHAnsi" w:cstheme="minorHAnsi"/>
          <w:i/>
          <w:strike/>
          <w:sz w:val="16"/>
          <w:szCs w:val="16"/>
        </w:rPr>
        <w:br w:type="page"/>
      </w:r>
    </w:p>
    <w:p w14:paraId="25D570A2" w14:textId="77777777" w:rsidR="00A25E38" w:rsidRDefault="00A25E38" w:rsidP="000A5EEF">
      <w:pPr>
        <w:pStyle w:val="Nagwek1"/>
        <w:shd w:val="clear" w:color="auto" w:fill="C6D9F1" w:themeFill="text2" w:themeFillTint="33"/>
        <w:rPr>
          <w:rFonts w:cstheme="minorHAnsi"/>
          <w:color w:val="000000" w:themeColor="text1"/>
          <w:sz w:val="20"/>
          <w:szCs w:val="20"/>
        </w:rPr>
        <w:sectPr w:rsidR="00A25E38" w:rsidSect="003367F8">
          <w:headerReference w:type="default" r:id="rId21"/>
          <w:footerReference w:type="default" r:id="rId22"/>
          <w:pgSz w:w="11909" w:h="16834"/>
          <w:pgMar w:top="1134" w:right="1277" w:bottom="993" w:left="1560" w:header="142" w:footer="57" w:gutter="0"/>
          <w:pgNumType w:start="1"/>
          <w:cols w:space="708"/>
        </w:sectPr>
      </w:pPr>
    </w:p>
    <w:p w14:paraId="3230B66D" w14:textId="05BFB027" w:rsidR="000A5EEF" w:rsidRPr="00533FAA" w:rsidRDefault="000A5EEF" w:rsidP="000A5EEF">
      <w:pPr>
        <w:pStyle w:val="Nagwek1"/>
        <w:shd w:val="clear" w:color="auto" w:fill="C6D9F1" w:themeFill="text2" w:themeFillTint="33"/>
        <w:rPr>
          <w:rFonts w:cstheme="minorHAnsi"/>
          <w:color w:val="000000" w:themeColor="text1"/>
          <w:sz w:val="20"/>
          <w:szCs w:val="20"/>
        </w:rPr>
      </w:pPr>
      <w:bookmarkStart w:id="16" w:name="_Toc210200877"/>
      <w:r>
        <w:rPr>
          <w:rFonts w:cstheme="minorHAnsi"/>
          <w:color w:val="000000" w:themeColor="text1"/>
          <w:sz w:val="20"/>
          <w:szCs w:val="20"/>
        </w:rPr>
        <w:t xml:space="preserve">ZAŁĄCZNIK NR 9 DO SWZ </w:t>
      </w:r>
      <w:r w:rsidRPr="00156D62">
        <w:rPr>
          <w:rFonts w:cstheme="minorHAnsi"/>
          <w:color w:val="000000" w:themeColor="text1"/>
          <w:sz w:val="20"/>
          <w:szCs w:val="20"/>
        </w:rPr>
        <w:t xml:space="preserve">– </w:t>
      </w:r>
      <w:r>
        <w:rPr>
          <w:rFonts w:cstheme="minorHAnsi"/>
          <w:color w:val="000000" w:themeColor="text1"/>
          <w:sz w:val="20"/>
          <w:szCs w:val="20"/>
        </w:rPr>
        <w:t>WYKAZ POTENCJAŁU TECHNICZNEGO</w:t>
      </w:r>
      <w:bookmarkEnd w:id="16"/>
      <w:r>
        <w:rPr>
          <w:rFonts w:cstheme="minorHAnsi"/>
          <w:color w:val="000000" w:themeColor="text1"/>
          <w:sz w:val="20"/>
          <w:szCs w:val="20"/>
        </w:rPr>
        <w:t xml:space="preserve"> </w:t>
      </w:r>
    </w:p>
    <w:p w14:paraId="11D35169" w14:textId="77777777" w:rsidR="000A5EEF" w:rsidRDefault="000A5EEF" w:rsidP="000A5EEF">
      <w:pPr>
        <w:pStyle w:val="Akapitzlist"/>
        <w:spacing w:before="120" w:line="276" w:lineRule="auto"/>
        <w:ind w:left="284"/>
        <w:jc w:val="left"/>
        <w:outlineLvl w:val="0"/>
        <w:rPr>
          <w:rFonts w:asciiTheme="minorHAnsi" w:hAnsiTheme="minorHAnsi" w:cstheme="minorHAnsi"/>
          <w:b/>
          <w:sz w:val="20"/>
        </w:rPr>
      </w:pPr>
    </w:p>
    <w:p w14:paraId="72E6EC81" w14:textId="77777777" w:rsidR="000A5EEF" w:rsidRDefault="000A5EEF" w:rsidP="000A5EEF">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6B56FD" w14:paraId="0ADCF1D1" w14:textId="77777777" w:rsidTr="000A5EEF">
        <w:trPr>
          <w:trHeight w:val="1820"/>
        </w:trPr>
        <w:tc>
          <w:tcPr>
            <w:tcW w:w="3965" w:type="dxa"/>
            <w:tcBorders>
              <w:right w:val="single" w:sz="4" w:space="0" w:color="auto"/>
            </w:tcBorders>
          </w:tcPr>
          <w:p w14:paraId="200BF605" w14:textId="77777777" w:rsidR="000A5EEF" w:rsidRPr="006B56FD" w:rsidRDefault="000A5EEF" w:rsidP="000A5EEF">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05E9D9B0" w14:textId="77777777" w:rsidR="000A5EEF" w:rsidRPr="006B56FD" w:rsidRDefault="000A5EEF" w:rsidP="000A5EEF">
            <w:pPr>
              <w:ind w:right="28"/>
              <w:jc w:val="left"/>
              <w:rPr>
                <w:rFonts w:asciiTheme="minorHAnsi" w:hAnsiTheme="minorHAnsi" w:cstheme="minorHAnsi"/>
                <w:sz w:val="20"/>
              </w:rPr>
            </w:pPr>
          </w:p>
          <w:p w14:paraId="7750ED6E"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76B19383"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157500DA" w14:textId="77777777" w:rsidR="000A5EEF" w:rsidRPr="006B56FD" w:rsidRDefault="000A5EEF" w:rsidP="000A5EEF">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4AE7334" w14:textId="77777777" w:rsidR="000A5EEF" w:rsidRPr="006B56FD" w:rsidRDefault="000A5EEF" w:rsidP="000A5EEF">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3865AB8" w14:textId="77777777" w:rsidR="000A5EEF" w:rsidRPr="006B56FD" w:rsidRDefault="000A5EEF" w:rsidP="000A5EEF">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045333F7" w14:textId="77777777" w:rsidR="000A5EEF" w:rsidRPr="006B56FD" w:rsidRDefault="000A5EEF" w:rsidP="000A5EEF">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6FD4C99" w14:textId="77777777" w:rsidR="000A5EEF" w:rsidRPr="006B56FD"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3E703018" w14:textId="77777777" w:rsidR="000A5EEF" w:rsidRPr="006B56FD" w:rsidRDefault="000A5EEF" w:rsidP="000A5EEF">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70F1F07E" w14:textId="77777777" w:rsidR="000A5EEF"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F95D22">
              <w:rPr>
                <w:rFonts w:asciiTheme="minorHAnsi" w:eastAsia="Calibri" w:hAnsiTheme="minorHAnsi" w:cstheme="minorHAnsi"/>
                <w:b/>
                <w:sz w:val="20"/>
              </w:rPr>
              <w:t xml:space="preserve">Warszawa, </w:t>
            </w:r>
          </w:p>
          <w:p w14:paraId="0CA40192" w14:textId="77777777" w:rsidR="000A5EEF" w:rsidRPr="006B56FD" w:rsidRDefault="000A5EEF" w:rsidP="000A5EEF">
            <w:pPr>
              <w:spacing w:before="120" w:after="120" w:line="240" w:lineRule="auto"/>
              <w:contextualSpacing/>
              <w:jc w:val="center"/>
              <w:rPr>
                <w:rFonts w:asciiTheme="minorHAnsi" w:eastAsiaTheme="majorEastAsia" w:hAnsiTheme="minorHAnsi" w:cstheme="minorHAnsi"/>
                <w:i/>
                <w:iCs/>
                <w:sz w:val="20"/>
              </w:rPr>
            </w:pPr>
            <w:r w:rsidRPr="00F95D22">
              <w:rPr>
                <w:rFonts w:asciiTheme="minorHAnsi" w:eastAsia="Calibri" w:hAnsiTheme="minorHAnsi" w:cstheme="minorHAnsi"/>
                <w:b/>
                <w:sz w:val="20"/>
              </w:rPr>
              <w:t>ul. Marsa 95, 04-470 Warszawa</w:t>
            </w:r>
          </w:p>
        </w:tc>
      </w:tr>
    </w:tbl>
    <w:p w14:paraId="5935A61B" w14:textId="77777777" w:rsidR="000A5EEF" w:rsidRDefault="000A5EEF" w:rsidP="000A5EEF">
      <w:pPr>
        <w:pStyle w:val="Akapitzlist"/>
        <w:spacing w:before="120" w:line="276" w:lineRule="auto"/>
        <w:ind w:left="284"/>
        <w:jc w:val="left"/>
        <w:outlineLvl w:val="0"/>
        <w:rPr>
          <w:rFonts w:asciiTheme="minorHAnsi" w:hAnsiTheme="minorHAnsi" w:cstheme="minorHAnsi"/>
          <w:b/>
          <w:sz w:val="20"/>
        </w:rPr>
      </w:pPr>
    </w:p>
    <w:p w14:paraId="7A324913" w14:textId="77777777" w:rsidR="000A5EEF" w:rsidRDefault="000A5EEF" w:rsidP="000A5EEF">
      <w:pPr>
        <w:pStyle w:val="Akapitzlist"/>
        <w:spacing w:before="120" w:line="276" w:lineRule="auto"/>
        <w:ind w:left="284"/>
        <w:jc w:val="left"/>
        <w:outlineLvl w:val="0"/>
        <w:rPr>
          <w:rFonts w:asciiTheme="minorHAnsi" w:hAnsiTheme="minorHAnsi" w:cstheme="minorHAnsi"/>
          <w:b/>
          <w:sz w:val="20"/>
        </w:rPr>
      </w:pPr>
    </w:p>
    <w:p w14:paraId="762A53FD" w14:textId="77777777" w:rsidR="000A5EEF" w:rsidRDefault="000A5EEF" w:rsidP="000A5EEF">
      <w:pPr>
        <w:tabs>
          <w:tab w:val="left" w:pos="1628"/>
        </w:tabs>
        <w:jc w:val="center"/>
        <w:rPr>
          <w:rFonts w:asciiTheme="minorHAnsi" w:hAnsiTheme="minorHAnsi" w:cstheme="minorHAnsi"/>
          <w:b/>
          <w:sz w:val="20"/>
        </w:rPr>
      </w:pPr>
      <w:r w:rsidRPr="004B4556">
        <w:rPr>
          <w:rFonts w:asciiTheme="minorHAnsi" w:hAnsiTheme="minorHAnsi" w:cstheme="minorHAnsi"/>
          <w:b/>
          <w:sz w:val="20"/>
        </w:rPr>
        <w:t>WYKAZ POTENCJAŁU TECHNICZNEGO</w:t>
      </w:r>
    </w:p>
    <w:p w14:paraId="50E4F4F0" w14:textId="77777777" w:rsidR="000A5EEF" w:rsidRPr="004B4556" w:rsidRDefault="000A5EEF" w:rsidP="000A5EEF">
      <w:pPr>
        <w:tabs>
          <w:tab w:val="left" w:pos="1628"/>
        </w:tabs>
        <w:jc w:val="center"/>
        <w:rPr>
          <w:rFonts w:asciiTheme="minorHAnsi" w:hAnsiTheme="minorHAnsi" w:cstheme="minorHAnsi"/>
          <w:sz w:val="20"/>
        </w:rPr>
      </w:pPr>
    </w:p>
    <w:p w14:paraId="7A9587E8" w14:textId="77777777" w:rsidR="000A5EEF" w:rsidRPr="004B4556" w:rsidRDefault="000A5EEF" w:rsidP="000A5EEF">
      <w:pPr>
        <w:rPr>
          <w:rFonts w:asciiTheme="minorHAnsi" w:hAnsiTheme="minorHAnsi" w:cstheme="minorHAnsi"/>
          <w:sz w:val="20"/>
        </w:rPr>
      </w:pPr>
    </w:p>
    <w:p w14:paraId="558BBEA0" w14:textId="28DBA3F5" w:rsidR="000A5EEF" w:rsidRDefault="000A5EEF" w:rsidP="000A5EEF">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F8623A">
        <w:rPr>
          <w:rFonts w:asciiTheme="minorHAnsi" w:hAnsiTheme="minorHAnsi" w:cstheme="minorHAnsi"/>
          <w:sz w:val="20"/>
          <w:szCs w:val="22"/>
        </w:rPr>
        <w:t>POST/DYS/OW/GZ/0</w:t>
      </w:r>
      <w:r w:rsidRPr="00F66BFB">
        <w:rPr>
          <w:rFonts w:asciiTheme="minorHAnsi" w:hAnsiTheme="minorHAnsi" w:cstheme="minorHAnsi"/>
          <w:sz w:val="20"/>
          <w:szCs w:val="22"/>
        </w:rPr>
        <w:fldChar w:fldCharType="begin"/>
      </w:r>
      <w:r w:rsidRPr="00F66BFB">
        <w:rPr>
          <w:rFonts w:asciiTheme="minorHAnsi" w:hAnsiTheme="minorHAnsi" w:cstheme="minorHAnsi"/>
          <w:sz w:val="20"/>
          <w:szCs w:val="22"/>
        </w:rPr>
        <w:instrText xml:space="preserve"> MERGEFIELD "nr_postepowania" </w:instrText>
      </w:r>
      <w:r w:rsidRPr="00F66BFB">
        <w:rPr>
          <w:rFonts w:asciiTheme="minorHAnsi" w:hAnsiTheme="minorHAnsi" w:cstheme="minorHAnsi"/>
          <w:sz w:val="20"/>
          <w:szCs w:val="22"/>
        </w:rPr>
        <w:fldChar w:fldCharType="separate"/>
      </w:r>
      <w:r w:rsidR="004F6E9C" w:rsidRPr="00BD2E80">
        <w:rPr>
          <w:rFonts w:asciiTheme="minorHAnsi" w:hAnsiTheme="minorHAnsi" w:cstheme="minorHAnsi"/>
          <w:noProof/>
          <w:sz w:val="20"/>
          <w:szCs w:val="22"/>
        </w:rPr>
        <w:t>1042</w:t>
      </w:r>
      <w:r w:rsidRPr="00F66BFB">
        <w:rPr>
          <w:rFonts w:asciiTheme="minorHAnsi" w:hAnsiTheme="minorHAnsi" w:cstheme="minorHAnsi"/>
          <w:sz w:val="20"/>
          <w:szCs w:val="22"/>
        </w:rPr>
        <w:fldChar w:fldCharType="end"/>
      </w:r>
      <w:r w:rsidR="00FE665B">
        <w:rPr>
          <w:rFonts w:asciiTheme="minorHAnsi" w:hAnsiTheme="minorHAnsi" w:cstheme="minorHAnsi"/>
          <w:sz w:val="20"/>
          <w:szCs w:val="22"/>
        </w:rPr>
        <w:t>/</w:t>
      </w:r>
      <w:r w:rsidR="00BA2E98">
        <w:rPr>
          <w:rFonts w:asciiTheme="minorHAnsi" w:hAnsiTheme="minorHAnsi" w:cstheme="minorHAnsi"/>
          <w:sz w:val="20"/>
          <w:szCs w:val="22"/>
        </w:rPr>
        <w:t>2025</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4F6E9C" w:rsidRPr="00BD2E80">
        <w:rPr>
          <w:rFonts w:asciiTheme="minorHAnsi" w:hAnsiTheme="minorHAnsi" w:cstheme="minorHAnsi"/>
          <w:noProof/>
          <w:sz w:val="20"/>
          <w:lang w:eastAsia="pl-PL"/>
        </w:rPr>
        <w:t>Przeglądy i naprawy aparatury kontrolno-pomiarowej użytkowanej przez Wydział Eksploatacji Stacji w podziale na 3 zadania: ZADANIE 1 przegląd i wzorcowanie aparatów do badania oleju elektroizolacyjnego, ZADANIE 2: kalibracja analizatora jakości gazu SF6; ZADANIE 3: przegląd, kalibracja i wzorcowanie aparatury pomiarowej Energopomiar Elektryka Gliwice</w:t>
      </w:r>
      <w:r>
        <w:rPr>
          <w:rFonts w:asciiTheme="minorHAnsi" w:hAnsiTheme="minorHAnsi" w:cstheme="minorHAnsi"/>
          <w:sz w:val="20"/>
          <w:lang w:eastAsia="pl-PL"/>
        </w:rPr>
        <w:fldChar w:fldCharType="end"/>
      </w:r>
      <w:r>
        <w:rPr>
          <w:rFonts w:asciiTheme="minorHAnsi" w:hAnsiTheme="minorHAnsi" w:cstheme="minorHAnsi"/>
          <w:sz w:val="20"/>
          <w:lang w:eastAsia="pl-PL"/>
        </w:rPr>
        <w:t>”</w:t>
      </w:r>
      <w:r>
        <w:rPr>
          <w:rFonts w:asciiTheme="minorHAnsi" w:hAnsiTheme="minorHAnsi" w:cstheme="minorHAnsi"/>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dysponujemy specjalistycznym sprzętem </w:t>
      </w:r>
      <w:r w:rsidRPr="00F56F35">
        <w:rPr>
          <w:rFonts w:asciiTheme="minorHAnsi" w:hAnsiTheme="minorHAnsi" w:cstheme="minorHAnsi"/>
          <w:sz w:val="20"/>
          <w:lang w:eastAsia="pl-PL"/>
        </w:rPr>
        <w:t>lub</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aparaturą do realizacji czynności </w:t>
      </w:r>
      <w:r>
        <w:rPr>
          <w:rFonts w:asciiTheme="minorHAnsi" w:hAnsiTheme="minorHAnsi" w:cstheme="minorHAnsi"/>
          <w:sz w:val="20"/>
          <w:lang w:eastAsia="pl-PL"/>
        </w:rPr>
        <w:t xml:space="preserve">objętych przedmiotem zamówienia, </w:t>
      </w:r>
      <w:r w:rsidRPr="004B4556">
        <w:rPr>
          <w:rFonts w:asciiTheme="minorHAnsi" w:hAnsiTheme="minorHAnsi" w:cstheme="minorHAnsi"/>
          <w:sz w:val="20"/>
          <w:lang w:eastAsia="pl-PL"/>
        </w:rPr>
        <w:t>jak niżej:</w:t>
      </w:r>
    </w:p>
    <w:p w14:paraId="6D1CD6F7" w14:textId="77777777" w:rsidR="000A5EEF" w:rsidRPr="00F84A5A" w:rsidRDefault="000A5EEF" w:rsidP="000A5EEF">
      <w:pPr>
        <w:spacing w:after="120" w:line="240" w:lineRule="auto"/>
        <w:rPr>
          <w:rFonts w:asciiTheme="minorHAnsi" w:hAnsiTheme="minorHAnsi" w:cstheme="minorHAnsi"/>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A5EEF" w:rsidRPr="004B4556" w14:paraId="2813A9EE" w14:textId="77777777" w:rsidTr="000A5EEF">
        <w:trPr>
          <w:jc w:val="cent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66FAF94" w14:textId="77777777" w:rsidR="000A5EEF" w:rsidRPr="004B4556" w:rsidRDefault="000A5EEF" w:rsidP="000A5EEF">
            <w:pPr>
              <w:pStyle w:val="opis"/>
              <w:tabs>
                <w:tab w:val="left" w:pos="415"/>
              </w:tabs>
              <w:spacing w:line="240" w:lineRule="auto"/>
              <w:ind w:left="0" w:right="0"/>
              <w:jc w:val="center"/>
              <w:rPr>
                <w:rFonts w:asciiTheme="minorHAnsi" w:hAnsiTheme="minorHAnsi" w:cstheme="minorHAnsi"/>
                <w:b/>
                <w:sz w:val="20"/>
              </w:rPr>
            </w:pPr>
            <w:r w:rsidRPr="004B4556">
              <w:rPr>
                <w:rFonts w:asciiTheme="minorHAnsi" w:hAnsiTheme="minorHAnsi" w:cstheme="minorHAns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5AF7F56" w14:textId="77777777" w:rsidR="000A5EEF" w:rsidRPr="004B4556" w:rsidRDefault="000A5EEF" w:rsidP="000A5EEF">
            <w:pPr>
              <w:pStyle w:val="opis"/>
              <w:spacing w:line="240" w:lineRule="auto"/>
              <w:ind w:left="-51" w:right="85"/>
              <w:jc w:val="center"/>
              <w:rPr>
                <w:rFonts w:asciiTheme="minorHAnsi" w:hAnsiTheme="minorHAnsi" w:cstheme="minorHAnsi"/>
                <w:b/>
                <w:bCs/>
                <w:sz w:val="20"/>
              </w:rPr>
            </w:pPr>
            <w:r w:rsidRPr="004B4556">
              <w:rPr>
                <w:rFonts w:asciiTheme="minorHAnsi" w:hAnsiTheme="minorHAnsi" w:cstheme="minorHAnsi"/>
                <w:b/>
                <w:sz w:val="20"/>
              </w:rPr>
              <w:t>Wykaz</w:t>
            </w:r>
            <w:r w:rsidRPr="004B4556">
              <w:rPr>
                <w:rFonts w:asciiTheme="minorHAnsi" w:hAnsiTheme="minorHAnsi" w:cstheme="minorHAnsi"/>
                <w:b/>
                <w:bCs/>
                <w:sz w:val="20"/>
              </w:rPr>
              <w:t xml:space="preserve"> narzędzi / sprzętu / aparatury / wyposażenia zakładu / urządzeń technicznych  </w:t>
            </w:r>
          </w:p>
          <w:p w14:paraId="38B4AD0E" w14:textId="77777777" w:rsidR="000A5EEF" w:rsidRPr="004B4556" w:rsidRDefault="000A5EEF" w:rsidP="000A5EEF">
            <w:pPr>
              <w:pStyle w:val="opis"/>
              <w:spacing w:line="240" w:lineRule="auto"/>
              <w:ind w:left="-51" w:right="85"/>
              <w:jc w:val="center"/>
              <w:rPr>
                <w:rFonts w:asciiTheme="minorHAnsi" w:hAnsiTheme="minorHAnsi" w:cstheme="minorHAnsi"/>
                <w:b/>
                <w:sz w:val="20"/>
              </w:rPr>
            </w:pPr>
            <w:r w:rsidRPr="004B4556">
              <w:rPr>
                <w:rFonts w:asciiTheme="minorHAnsi" w:hAnsiTheme="minorHAnsi" w:cstheme="minorHAns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65FCF60" w14:textId="77777777" w:rsidR="000A5EEF" w:rsidRPr="004B4556" w:rsidRDefault="000A5EEF" w:rsidP="000A5EEF">
            <w:pPr>
              <w:pStyle w:val="opis"/>
              <w:spacing w:line="240" w:lineRule="auto"/>
              <w:ind w:left="0" w:right="0"/>
              <w:jc w:val="center"/>
              <w:rPr>
                <w:rFonts w:asciiTheme="minorHAnsi" w:hAnsiTheme="minorHAnsi" w:cstheme="minorHAnsi"/>
                <w:b/>
                <w:sz w:val="20"/>
              </w:rPr>
            </w:pPr>
            <w:r w:rsidRPr="004B4556">
              <w:rPr>
                <w:rFonts w:asciiTheme="minorHAnsi" w:hAnsiTheme="minorHAnsi" w:cstheme="minorHAns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4A34ED3" w14:textId="77777777" w:rsidR="000A5EEF" w:rsidRPr="004B4556" w:rsidRDefault="000A5EEF" w:rsidP="000A5EEF">
            <w:pPr>
              <w:pStyle w:val="opis"/>
              <w:spacing w:line="240" w:lineRule="auto"/>
              <w:ind w:left="0" w:right="0"/>
              <w:jc w:val="center"/>
              <w:rPr>
                <w:rFonts w:asciiTheme="minorHAnsi" w:hAnsiTheme="minorHAnsi" w:cstheme="minorHAnsi"/>
                <w:b/>
                <w:sz w:val="20"/>
              </w:rPr>
            </w:pPr>
            <w:r>
              <w:rPr>
                <w:rFonts w:asciiTheme="minorHAnsi" w:hAnsiTheme="minorHAnsi" w:cstheme="minorHAnsi"/>
                <w:b/>
                <w:sz w:val="20"/>
              </w:rPr>
              <w:t>uwagi</w:t>
            </w:r>
          </w:p>
        </w:tc>
      </w:tr>
      <w:tr w:rsidR="000A5EEF" w:rsidRPr="004B4556" w14:paraId="580B1D4F" w14:textId="77777777" w:rsidTr="000A5EEF">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56AC88F" w14:textId="77777777" w:rsidR="000A5EEF" w:rsidRPr="005B5686" w:rsidRDefault="000A5EEF" w:rsidP="000A5EEF">
            <w:pPr>
              <w:pStyle w:val="opis"/>
              <w:tabs>
                <w:tab w:val="left" w:pos="415"/>
              </w:tabs>
              <w:spacing w:line="300" w:lineRule="auto"/>
              <w:ind w:left="0" w:right="0"/>
              <w:jc w:val="center"/>
              <w:rPr>
                <w:rFonts w:asciiTheme="minorHAnsi" w:hAnsiTheme="minorHAnsi" w:cstheme="minorHAnsi"/>
                <w:sz w:val="20"/>
              </w:rPr>
            </w:pPr>
            <w:r w:rsidRPr="005B5686">
              <w:rPr>
                <w:rFonts w:asciiTheme="minorHAnsi" w:hAnsiTheme="minorHAnsi" w:cstheme="minorHAns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3C9CD929" w14:textId="77777777" w:rsidR="000A5EEF" w:rsidRPr="005B5686"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843D11C" w14:textId="77777777" w:rsidR="000A5EEF" w:rsidRPr="004B4556"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CBA0980" w14:textId="77777777" w:rsidR="000A5EEF" w:rsidRPr="004B4556" w:rsidRDefault="000A5EEF" w:rsidP="000A5EEF">
            <w:pPr>
              <w:pStyle w:val="opis"/>
              <w:spacing w:line="300" w:lineRule="auto"/>
              <w:ind w:left="0"/>
              <w:jc w:val="left"/>
              <w:rPr>
                <w:rFonts w:asciiTheme="minorHAnsi" w:hAnsiTheme="minorHAnsi" w:cstheme="minorHAnsi"/>
                <w:b/>
                <w:sz w:val="20"/>
              </w:rPr>
            </w:pPr>
          </w:p>
        </w:tc>
      </w:tr>
      <w:tr w:rsidR="000A5EEF" w:rsidRPr="004B4556" w14:paraId="0CB2EBAC" w14:textId="77777777" w:rsidTr="000A5EEF">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D70472D" w14:textId="77777777" w:rsidR="000A5EEF" w:rsidRPr="005B5686" w:rsidRDefault="000A5EEF" w:rsidP="000A5EE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17675D45" w14:textId="77777777" w:rsidR="000A5EEF" w:rsidRPr="005B5686"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371E453" w14:textId="77777777" w:rsidR="000A5EEF" w:rsidRPr="004B4556"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3513032" w14:textId="77777777" w:rsidR="000A5EEF" w:rsidRPr="004B4556" w:rsidRDefault="000A5EEF" w:rsidP="000A5EEF">
            <w:pPr>
              <w:pStyle w:val="opis"/>
              <w:spacing w:line="300" w:lineRule="auto"/>
              <w:ind w:left="0"/>
              <w:jc w:val="left"/>
              <w:rPr>
                <w:rFonts w:asciiTheme="minorHAnsi" w:hAnsiTheme="minorHAnsi" w:cstheme="minorHAnsi"/>
                <w:b/>
                <w:sz w:val="20"/>
              </w:rPr>
            </w:pPr>
          </w:p>
        </w:tc>
      </w:tr>
      <w:tr w:rsidR="000A5EEF" w:rsidRPr="004B4556" w14:paraId="403318C4" w14:textId="77777777" w:rsidTr="000A5EEF">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4707E28D" w14:textId="77777777" w:rsidR="000A5EEF" w:rsidRPr="005B5686" w:rsidRDefault="000A5EEF" w:rsidP="000A5EE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148B167D" w14:textId="77777777" w:rsidR="000A5EEF" w:rsidRPr="005B5686"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6EA7607" w14:textId="77777777" w:rsidR="000A5EEF" w:rsidRPr="004B4556"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BBEC25C" w14:textId="77777777" w:rsidR="000A5EEF" w:rsidRPr="004B4556" w:rsidRDefault="000A5EEF" w:rsidP="000A5EEF">
            <w:pPr>
              <w:pStyle w:val="opis"/>
              <w:spacing w:line="300" w:lineRule="auto"/>
              <w:ind w:left="0"/>
              <w:jc w:val="left"/>
              <w:rPr>
                <w:rFonts w:asciiTheme="minorHAnsi" w:hAnsiTheme="minorHAnsi" w:cstheme="minorHAnsi"/>
                <w:b/>
                <w:sz w:val="20"/>
              </w:rPr>
            </w:pPr>
          </w:p>
        </w:tc>
      </w:tr>
      <w:tr w:rsidR="000A5EEF" w:rsidRPr="004B4556" w14:paraId="483009F2" w14:textId="77777777" w:rsidTr="000A5EEF">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0349ECC6" w14:textId="77777777" w:rsidR="000A5EEF" w:rsidRPr="005B5686" w:rsidRDefault="000A5EEF" w:rsidP="000A5EE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460D2C0A" w14:textId="77777777" w:rsidR="000A5EEF" w:rsidRPr="005B5686"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25F59C0" w14:textId="77777777" w:rsidR="000A5EEF" w:rsidRPr="004B4556"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1F02C443" w14:textId="77777777" w:rsidR="000A5EEF" w:rsidRPr="004B4556" w:rsidRDefault="000A5EEF" w:rsidP="000A5EEF">
            <w:pPr>
              <w:pStyle w:val="opis"/>
              <w:spacing w:line="300" w:lineRule="auto"/>
              <w:ind w:left="0"/>
              <w:jc w:val="left"/>
              <w:rPr>
                <w:rFonts w:asciiTheme="minorHAnsi" w:hAnsiTheme="minorHAnsi" w:cstheme="minorHAnsi"/>
                <w:b/>
                <w:sz w:val="20"/>
              </w:rPr>
            </w:pPr>
          </w:p>
        </w:tc>
      </w:tr>
      <w:tr w:rsidR="000A5EEF" w:rsidRPr="004B4556" w14:paraId="3471916E" w14:textId="77777777" w:rsidTr="000A5EEF">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5FA5DF4" w14:textId="77777777" w:rsidR="000A5EEF" w:rsidRPr="005B5686" w:rsidRDefault="000A5EEF" w:rsidP="000A5EE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20F36010" w14:textId="77777777" w:rsidR="000A5EEF" w:rsidRPr="005B5686"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3B91A8F" w14:textId="77777777" w:rsidR="000A5EEF" w:rsidRPr="004B4556"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F3CA422" w14:textId="77777777" w:rsidR="000A5EEF" w:rsidRPr="004B4556" w:rsidRDefault="000A5EEF" w:rsidP="000A5EEF">
            <w:pPr>
              <w:pStyle w:val="opis"/>
              <w:spacing w:line="300" w:lineRule="auto"/>
              <w:ind w:left="0"/>
              <w:jc w:val="left"/>
              <w:rPr>
                <w:rFonts w:asciiTheme="minorHAnsi" w:hAnsiTheme="minorHAnsi" w:cstheme="minorHAnsi"/>
                <w:b/>
                <w:sz w:val="20"/>
              </w:rPr>
            </w:pPr>
          </w:p>
        </w:tc>
      </w:tr>
      <w:tr w:rsidR="000A5EEF" w:rsidRPr="004B4556" w14:paraId="5B3A6055" w14:textId="77777777" w:rsidTr="000A5EEF">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03E50414" w14:textId="77777777" w:rsidR="000A5EEF" w:rsidRPr="005B5686" w:rsidRDefault="000A5EEF" w:rsidP="000A5EE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03DA21F3" w14:textId="77777777" w:rsidR="000A5EEF" w:rsidRPr="005B5686" w:rsidRDefault="000A5EEF" w:rsidP="000A5EEF">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25520F8" w14:textId="77777777" w:rsidR="000A5EEF" w:rsidRPr="004B4556" w:rsidRDefault="000A5EEF" w:rsidP="000A5EEF">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6DEC50C" w14:textId="77777777" w:rsidR="000A5EEF" w:rsidRPr="004B4556" w:rsidRDefault="000A5EEF" w:rsidP="000A5EEF">
            <w:pPr>
              <w:pStyle w:val="opis"/>
              <w:spacing w:line="300" w:lineRule="auto"/>
              <w:ind w:left="0"/>
              <w:jc w:val="left"/>
              <w:rPr>
                <w:rFonts w:asciiTheme="minorHAnsi" w:hAnsiTheme="minorHAnsi" w:cstheme="minorHAnsi"/>
                <w:b/>
                <w:sz w:val="20"/>
              </w:rPr>
            </w:pPr>
          </w:p>
        </w:tc>
      </w:tr>
    </w:tbl>
    <w:p w14:paraId="698E8A32" w14:textId="77777777" w:rsidR="000A5EEF" w:rsidRPr="004B4556" w:rsidRDefault="000A5EEF" w:rsidP="000A5EEF">
      <w:pPr>
        <w:rPr>
          <w:rFonts w:asciiTheme="minorHAnsi" w:hAnsiTheme="minorHAnsi" w:cstheme="minorHAnsi"/>
          <w:sz w:val="20"/>
        </w:rPr>
      </w:pPr>
    </w:p>
    <w:p w14:paraId="1C58A0E5" w14:textId="77777777" w:rsidR="000A5EEF" w:rsidRPr="004B4556" w:rsidRDefault="000A5EEF" w:rsidP="000A5EEF">
      <w:pPr>
        <w:rPr>
          <w:rFonts w:asciiTheme="minorHAnsi" w:hAnsiTheme="minorHAnsi" w:cstheme="minorHAnsi"/>
          <w:sz w:val="20"/>
        </w:rPr>
      </w:pPr>
    </w:p>
    <w:p w14:paraId="0F2126EB" w14:textId="77777777" w:rsidR="000A5EEF" w:rsidRPr="004B4556" w:rsidRDefault="000A5EEF" w:rsidP="000A5EEF">
      <w:pPr>
        <w:rPr>
          <w:rFonts w:asciiTheme="minorHAnsi" w:hAnsiTheme="minorHAnsi" w:cstheme="minorHAnsi"/>
          <w:sz w:val="20"/>
        </w:rPr>
      </w:pPr>
    </w:p>
    <w:p w14:paraId="05DEC1EB" w14:textId="77777777" w:rsidR="000A5EEF" w:rsidRPr="009C2468" w:rsidRDefault="000A5EEF" w:rsidP="000A5EEF">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4DC1FEDB"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265AF106" w14:textId="77777777" w:rsidR="000A5EEF" w:rsidRDefault="000A5EEF" w:rsidP="000A5EEF">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4D67A47F" w14:textId="77777777" w:rsidR="00A25E38" w:rsidRDefault="00A25E38" w:rsidP="00CB05D3">
      <w:pPr>
        <w:ind w:right="68"/>
        <w:rPr>
          <w:rFonts w:asciiTheme="minorHAnsi" w:hAnsiTheme="minorHAnsi" w:cstheme="minorHAnsi"/>
          <w:i/>
          <w:sz w:val="16"/>
          <w:szCs w:val="16"/>
        </w:rPr>
        <w:sectPr w:rsidR="00A25E38" w:rsidSect="00A25E38">
          <w:pgSz w:w="11909" w:h="16834"/>
          <w:pgMar w:top="1134" w:right="1276" w:bottom="992" w:left="1559" w:header="142" w:footer="57" w:gutter="0"/>
          <w:pgNumType w:start="1"/>
          <w:cols w:space="708"/>
        </w:sectPr>
      </w:pPr>
    </w:p>
    <w:p w14:paraId="09DD4860" w14:textId="084EADA1" w:rsidR="000A5EEF" w:rsidRDefault="000A5EEF" w:rsidP="00CB05D3">
      <w:pPr>
        <w:ind w:right="68"/>
        <w:rPr>
          <w:rFonts w:asciiTheme="minorHAnsi" w:hAnsiTheme="minorHAnsi" w:cstheme="minorHAnsi"/>
          <w:i/>
          <w:sz w:val="16"/>
          <w:szCs w:val="16"/>
        </w:rPr>
      </w:pPr>
    </w:p>
    <w:p w14:paraId="092E5283" w14:textId="772C94E3" w:rsidR="000A5EEF" w:rsidRDefault="000A5EEF" w:rsidP="000A5EEF">
      <w:pPr>
        <w:ind w:right="68"/>
        <w:jc w:val="left"/>
        <w:rPr>
          <w:rFonts w:asciiTheme="minorHAnsi" w:hAnsiTheme="minorHAnsi" w:cstheme="minorHAnsi"/>
          <w:i/>
          <w:sz w:val="16"/>
          <w:szCs w:val="16"/>
        </w:rPr>
        <w:sectPr w:rsidR="000A5EEF" w:rsidSect="003367F8">
          <w:pgSz w:w="11909" w:h="16834"/>
          <w:pgMar w:top="1134" w:right="1277" w:bottom="993" w:left="1560" w:header="142" w:footer="57" w:gutter="0"/>
          <w:pgNumType w:start="1"/>
          <w:cols w:space="708"/>
        </w:sectPr>
      </w:pPr>
    </w:p>
    <w:p w14:paraId="51201194" w14:textId="77777777" w:rsidR="000A5EEF" w:rsidRPr="009C2468" w:rsidRDefault="000A5EEF" w:rsidP="000A5EEF">
      <w:pPr>
        <w:keepNext/>
        <w:keepLines/>
        <w:shd w:val="clear" w:color="auto" w:fill="C6D9F1" w:themeFill="text2" w:themeFillTint="33"/>
        <w:spacing w:line="240" w:lineRule="auto"/>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t xml:space="preserve">ZAŁĄCZNIK NR </w:t>
      </w:r>
      <w:r>
        <w:rPr>
          <w:rFonts w:asciiTheme="minorHAnsi" w:hAnsiTheme="minorHAnsi" w:cstheme="minorHAnsi"/>
          <w:b/>
          <w:bCs/>
          <w:color w:val="000000"/>
          <w:sz w:val="20"/>
        </w:rPr>
        <w:t>10 DO SWZ</w:t>
      </w:r>
      <w:r w:rsidRPr="009C2468">
        <w:rPr>
          <w:rFonts w:asciiTheme="minorHAnsi" w:hAnsiTheme="minorHAnsi" w:cstheme="minorHAnsi"/>
          <w:b/>
          <w:bCs/>
          <w:color w:val="000000"/>
          <w:sz w:val="20"/>
        </w:rPr>
        <w:t xml:space="preserve"> – </w:t>
      </w:r>
      <w:r>
        <w:rPr>
          <w:rFonts w:asciiTheme="minorHAnsi" w:hAnsiTheme="minorHAnsi" w:cstheme="minorHAnsi"/>
          <w:b/>
          <w:bCs/>
          <w:color w:val="000000"/>
          <w:sz w:val="20"/>
        </w:rPr>
        <w:t>ZOBOWIĄZANIE PODMIOTU DO UDOSTĘPNIENIA ZASOBÓW</w:t>
      </w:r>
    </w:p>
    <w:p w14:paraId="564F3820" w14:textId="77777777" w:rsidR="000A5EEF" w:rsidRPr="00E54F13" w:rsidRDefault="000A5EEF" w:rsidP="000A5EEF">
      <w:pPr>
        <w:tabs>
          <w:tab w:val="left" w:pos="2100"/>
        </w:tabs>
        <w:rPr>
          <w:rFonts w:asciiTheme="minorHAnsi" w:hAnsiTheme="minorHAnsi" w:cstheme="minorHAnsi"/>
          <w:sz w:val="20"/>
        </w:rPr>
      </w:pPr>
    </w:p>
    <w:p w14:paraId="382909E7" w14:textId="77777777" w:rsidR="000A5EEF" w:rsidRPr="00D10121" w:rsidRDefault="000A5EEF" w:rsidP="000A5EEF">
      <w:pPr>
        <w:tabs>
          <w:tab w:val="left" w:pos="540"/>
        </w:tabs>
        <w:spacing w:line="240" w:lineRule="auto"/>
        <w:jc w:val="center"/>
        <w:rPr>
          <w:rFonts w:ascii="Calibri" w:hAnsi="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0A5EEF" w:rsidRPr="006B56FD" w14:paraId="36C6C6E1" w14:textId="77777777" w:rsidTr="003367F8">
        <w:trPr>
          <w:trHeight w:val="1406"/>
          <w:jc w:val="center"/>
        </w:trPr>
        <w:tc>
          <w:tcPr>
            <w:tcW w:w="3965" w:type="dxa"/>
            <w:tcBorders>
              <w:right w:val="single" w:sz="4" w:space="0" w:color="auto"/>
            </w:tcBorders>
          </w:tcPr>
          <w:p w14:paraId="196DBA70" w14:textId="77777777" w:rsidR="000A5EEF" w:rsidRPr="00D10121" w:rsidRDefault="000A5EEF" w:rsidP="000A5EEF">
            <w:pPr>
              <w:ind w:right="28"/>
              <w:jc w:val="left"/>
              <w:rPr>
                <w:rFonts w:asciiTheme="minorHAnsi" w:hAnsiTheme="minorHAnsi" w:cstheme="minorHAnsi"/>
                <w:b/>
                <w:i/>
                <w:iCs/>
                <w:sz w:val="20"/>
                <w:u w:val="single"/>
              </w:rPr>
            </w:pPr>
            <w:r w:rsidRPr="00D10121">
              <w:rPr>
                <w:rFonts w:asciiTheme="minorHAnsi" w:hAnsiTheme="minorHAnsi" w:cstheme="minorHAnsi"/>
                <w:b/>
                <w:i/>
                <w:iCs/>
                <w:sz w:val="20"/>
                <w:u w:val="single"/>
              </w:rPr>
              <w:t>Wykonawca</w:t>
            </w:r>
          </w:p>
          <w:p w14:paraId="21961429" w14:textId="77777777" w:rsidR="000A5EEF" w:rsidRPr="00D10121" w:rsidRDefault="000A5EEF" w:rsidP="000A5EEF">
            <w:pPr>
              <w:ind w:right="28"/>
              <w:jc w:val="left"/>
              <w:rPr>
                <w:rFonts w:asciiTheme="minorHAnsi" w:hAnsiTheme="minorHAnsi" w:cstheme="minorHAnsi"/>
                <w:sz w:val="20"/>
              </w:rPr>
            </w:pPr>
          </w:p>
          <w:p w14:paraId="15902896" w14:textId="77777777" w:rsidR="000A5EEF" w:rsidRPr="00D10121" w:rsidRDefault="000A5EEF" w:rsidP="000A5EEF">
            <w:pPr>
              <w:ind w:right="28"/>
              <w:jc w:val="center"/>
              <w:rPr>
                <w:rFonts w:asciiTheme="minorHAnsi" w:hAnsiTheme="minorHAnsi" w:cstheme="minorHAnsi"/>
                <w:sz w:val="20"/>
              </w:rPr>
            </w:pPr>
            <w:r w:rsidRPr="00D10121">
              <w:rPr>
                <w:rFonts w:asciiTheme="minorHAnsi" w:hAnsiTheme="minorHAnsi" w:cstheme="minorHAnsi"/>
                <w:sz w:val="20"/>
              </w:rPr>
              <w:t>…………………………………………………</w:t>
            </w:r>
          </w:p>
          <w:p w14:paraId="5671C51A" w14:textId="77777777" w:rsidR="000A5EEF" w:rsidRPr="00D10121" w:rsidRDefault="000A5EEF" w:rsidP="000A5EEF">
            <w:pPr>
              <w:ind w:right="28"/>
              <w:jc w:val="center"/>
              <w:rPr>
                <w:rFonts w:asciiTheme="minorHAnsi" w:hAnsiTheme="minorHAnsi" w:cstheme="minorHAnsi"/>
                <w:sz w:val="20"/>
              </w:rPr>
            </w:pPr>
            <w:r w:rsidRPr="00D10121">
              <w:rPr>
                <w:rFonts w:asciiTheme="minorHAnsi" w:hAnsiTheme="minorHAnsi" w:cstheme="minorHAnsi"/>
                <w:sz w:val="20"/>
              </w:rPr>
              <w:t>……………………………………………….</w:t>
            </w:r>
          </w:p>
          <w:p w14:paraId="65A362A4" w14:textId="77777777" w:rsidR="000A5EEF" w:rsidRPr="00D10121" w:rsidRDefault="000A5EEF" w:rsidP="003367F8">
            <w:pPr>
              <w:ind w:right="28"/>
              <w:jc w:val="center"/>
              <w:rPr>
                <w:rFonts w:asciiTheme="minorHAnsi" w:hAnsiTheme="minorHAnsi" w:cstheme="minorHAnsi"/>
                <w:i/>
                <w:sz w:val="20"/>
              </w:rPr>
            </w:pPr>
            <w:r w:rsidRPr="00D10121">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480C1282" w14:textId="77777777" w:rsidR="000A5EEF" w:rsidRPr="00D10121" w:rsidRDefault="000A5EEF" w:rsidP="000A5EEF">
            <w:pPr>
              <w:spacing w:line="360" w:lineRule="auto"/>
              <w:rPr>
                <w:rFonts w:asciiTheme="minorHAnsi" w:eastAsiaTheme="majorEastAsia" w:hAnsiTheme="minorHAnsi" w:cstheme="minorHAnsi"/>
                <w:b/>
                <w:i/>
                <w:iCs/>
                <w:sz w:val="20"/>
                <w:u w:val="single"/>
              </w:rPr>
            </w:pPr>
            <w:r w:rsidRPr="00D10121">
              <w:rPr>
                <w:rFonts w:asciiTheme="minorHAnsi" w:eastAsiaTheme="majorEastAsia" w:hAnsiTheme="minorHAnsi" w:cstheme="minorHAnsi"/>
                <w:b/>
                <w:i/>
                <w:iCs/>
                <w:sz w:val="20"/>
                <w:u w:val="single"/>
              </w:rPr>
              <w:t xml:space="preserve">  </w:t>
            </w:r>
          </w:p>
        </w:tc>
        <w:tc>
          <w:tcPr>
            <w:tcW w:w="4134" w:type="dxa"/>
            <w:tcBorders>
              <w:left w:val="single" w:sz="4" w:space="0" w:color="auto"/>
            </w:tcBorders>
          </w:tcPr>
          <w:p w14:paraId="122ED268" w14:textId="77777777" w:rsidR="000A5EEF" w:rsidRPr="00D10121" w:rsidRDefault="000A5EEF" w:rsidP="000A5EEF">
            <w:pPr>
              <w:spacing w:line="360" w:lineRule="auto"/>
              <w:rPr>
                <w:rFonts w:asciiTheme="minorHAnsi" w:eastAsiaTheme="majorEastAsia" w:hAnsiTheme="minorHAnsi" w:cstheme="minorHAnsi"/>
                <w:b/>
                <w:i/>
                <w:iCs/>
                <w:sz w:val="20"/>
                <w:u w:val="single"/>
              </w:rPr>
            </w:pPr>
            <w:r w:rsidRPr="00D10121">
              <w:rPr>
                <w:rFonts w:asciiTheme="minorHAnsi" w:eastAsiaTheme="majorEastAsia" w:hAnsiTheme="minorHAnsi" w:cstheme="minorHAnsi"/>
                <w:b/>
                <w:i/>
                <w:iCs/>
                <w:sz w:val="20"/>
                <w:u w:val="single"/>
              </w:rPr>
              <w:t xml:space="preserve">Zamawiający </w:t>
            </w:r>
          </w:p>
          <w:p w14:paraId="294A96B5" w14:textId="77777777" w:rsidR="000A5EEF" w:rsidRPr="00D10121" w:rsidRDefault="000A5EEF" w:rsidP="000A5EEF">
            <w:pPr>
              <w:spacing w:before="120" w:after="120" w:line="240" w:lineRule="auto"/>
              <w:contextualSpacing/>
              <w:jc w:val="center"/>
              <w:rPr>
                <w:rFonts w:asciiTheme="minorHAnsi" w:eastAsia="Calibri" w:hAnsiTheme="minorHAnsi" w:cstheme="minorHAnsi"/>
                <w:b/>
                <w:sz w:val="20"/>
              </w:rPr>
            </w:pPr>
            <w:r w:rsidRPr="00D10121">
              <w:rPr>
                <w:rFonts w:asciiTheme="minorHAnsi" w:eastAsia="Calibri" w:hAnsiTheme="minorHAnsi" w:cstheme="minorHAnsi"/>
                <w:b/>
                <w:sz w:val="20"/>
              </w:rPr>
              <w:t>PGE Dystrybucja S.A.</w:t>
            </w:r>
          </w:p>
          <w:p w14:paraId="2D8456B3" w14:textId="77777777" w:rsidR="000A5EEF" w:rsidRPr="00D10121" w:rsidRDefault="000A5EEF" w:rsidP="000A5EEF">
            <w:pPr>
              <w:spacing w:before="120" w:after="120" w:line="240" w:lineRule="auto"/>
              <w:contextualSpacing/>
              <w:jc w:val="center"/>
              <w:rPr>
                <w:rFonts w:asciiTheme="minorHAnsi" w:eastAsia="Calibri" w:hAnsiTheme="minorHAnsi" w:cstheme="minorHAnsi"/>
                <w:sz w:val="20"/>
              </w:rPr>
            </w:pPr>
            <w:r w:rsidRPr="00D10121">
              <w:rPr>
                <w:rFonts w:asciiTheme="minorHAnsi" w:eastAsia="Calibri" w:hAnsiTheme="minorHAnsi" w:cstheme="minorHAnsi"/>
                <w:sz w:val="20"/>
              </w:rPr>
              <w:t>w imieniu i na rzecz której działa:</w:t>
            </w:r>
          </w:p>
          <w:p w14:paraId="48FEECAA" w14:textId="77777777" w:rsidR="000A5EEF" w:rsidRPr="00D10121" w:rsidRDefault="000A5EEF" w:rsidP="000A5EEF">
            <w:pPr>
              <w:spacing w:before="120" w:after="120" w:line="240" w:lineRule="auto"/>
              <w:contextualSpacing/>
              <w:jc w:val="center"/>
              <w:rPr>
                <w:rFonts w:asciiTheme="minorHAnsi" w:eastAsia="Calibri" w:hAnsiTheme="minorHAnsi" w:cstheme="minorHAnsi"/>
                <w:b/>
                <w:sz w:val="20"/>
              </w:rPr>
            </w:pPr>
            <w:r w:rsidRPr="00D10121">
              <w:rPr>
                <w:rFonts w:asciiTheme="minorHAnsi" w:eastAsia="Calibri" w:hAnsiTheme="minorHAnsi" w:cstheme="minorHAnsi"/>
                <w:b/>
                <w:sz w:val="20"/>
              </w:rPr>
              <w:t>PGE Dystrybucja S.A. Oddział Warszawa</w:t>
            </w:r>
          </w:p>
          <w:p w14:paraId="76CA1537" w14:textId="77777777" w:rsidR="000A5EEF" w:rsidRPr="00D10121" w:rsidRDefault="000A5EEF" w:rsidP="000A5EEF">
            <w:pPr>
              <w:spacing w:before="120" w:after="120" w:line="240" w:lineRule="auto"/>
              <w:contextualSpacing/>
              <w:jc w:val="center"/>
              <w:rPr>
                <w:rFonts w:asciiTheme="minorHAnsi" w:eastAsia="Calibri" w:hAnsiTheme="minorHAnsi" w:cstheme="minorHAnsi"/>
                <w:color w:val="000000"/>
                <w:sz w:val="20"/>
              </w:rPr>
            </w:pPr>
            <w:r w:rsidRPr="00D10121">
              <w:rPr>
                <w:rFonts w:asciiTheme="minorHAnsi" w:eastAsia="Calibri" w:hAnsiTheme="minorHAnsi" w:cstheme="minorHAnsi"/>
                <w:color w:val="000000"/>
                <w:sz w:val="20"/>
              </w:rPr>
              <w:t>ul. Marsa 95, 04-470 Warszawa</w:t>
            </w:r>
          </w:p>
          <w:p w14:paraId="419CC88E" w14:textId="77777777" w:rsidR="000A5EEF" w:rsidRPr="00D10121" w:rsidRDefault="000A5EEF" w:rsidP="000A5EEF">
            <w:pPr>
              <w:spacing w:before="120" w:after="120" w:line="240" w:lineRule="auto"/>
              <w:contextualSpacing/>
              <w:jc w:val="center"/>
              <w:rPr>
                <w:rFonts w:asciiTheme="minorHAnsi" w:eastAsia="Calibri" w:hAnsiTheme="minorHAnsi" w:cstheme="minorHAnsi"/>
                <w:color w:val="000000"/>
                <w:sz w:val="20"/>
              </w:rPr>
            </w:pPr>
          </w:p>
        </w:tc>
      </w:tr>
    </w:tbl>
    <w:p w14:paraId="02C870AC" w14:textId="77777777" w:rsidR="000A5EEF" w:rsidRDefault="000A5EEF" w:rsidP="000A5EEF">
      <w:pPr>
        <w:spacing w:after="80" w:line="240" w:lineRule="auto"/>
        <w:rPr>
          <w:rFonts w:asciiTheme="minorHAnsi" w:eastAsia="Calibri" w:hAnsiTheme="minorHAnsi" w:cstheme="minorHAnsi"/>
          <w:sz w:val="20"/>
          <w:lang w:eastAsia="pl-PL"/>
        </w:rPr>
      </w:pPr>
    </w:p>
    <w:p w14:paraId="6620ABD6" w14:textId="14F5E18B" w:rsidR="000A5EEF" w:rsidRDefault="000A5EEF" w:rsidP="00BA2E98">
      <w:pPr>
        <w:spacing w:after="240" w:line="240" w:lineRule="auto"/>
        <w:jc w:val="center"/>
        <w:rPr>
          <w:rFonts w:asciiTheme="minorHAnsi" w:eastAsia="Calibri" w:hAnsiTheme="minorHAnsi" w:cstheme="minorHAnsi"/>
          <w:sz w:val="20"/>
          <w:lang w:eastAsia="pl-PL"/>
        </w:rPr>
      </w:pPr>
      <w:r w:rsidRPr="00077E1A">
        <w:rPr>
          <w:rFonts w:asciiTheme="minorHAnsi" w:eastAsia="Calibri" w:hAnsiTheme="minorHAnsi" w:cstheme="minorHAnsi"/>
          <w:b/>
          <w:bCs/>
          <w:sz w:val="20"/>
          <w:lang w:eastAsia="pl-PL"/>
        </w:rPr>
        <w:t xml:space="preserve">ZOBOWIĄZANIE PODMIOTU DO </w:t>
      </w:r>
      <w:r>
        <w:rPr>
          <w:rFonts w:asciiTheme="minorHAnsi" w:eastAsia="Calibri" w:hAnsiTheme="minorHAnsi" w:cstheme="minorHAnsi"/>
          <w:b/>
          <w:bCs/>
          <w:sz w:val="20"/>
          <w:lang w:eastAsia="pl-PL"/>
        </w:rPr>
        <w:t>UDOSTĘPNENIA</w:t>
      </w:r>
      <w:r w:rsidRPr="00077E1A">
        <w:rPr>
          <w:rFonts w:asciiTheme="minorHAnsi" w:eastAsia="Calibri" w:hAnsiTheme="minorHAnsi" w:cstheme="minorHAnsi"/>
          <w:b/>
          <w:bCs/>
          <w:sz w:val="20"/>
          <w:lang w:eastAsia="pl-PL"/>
        </w:rPr>
        <w:t xml:space="preserve"> ZASOBÓW</w:t>
      </w:r>
    </w:p>
    <w:p w14:paraId="0E6D1826" w14:textId="5113BF0B" w:rsidR="000A5EEF" w:rsidRDefault="000A5EEF" w:rsidP="000A5EEF">
      <w:pPr>
        <w:spacing w:after="80" w:line="240" w:lineRule="auto"/>
        <w:ind w:left="-142"/>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sidRPr="009572CA">
        <w:rPr>
          <w:rFonts w:asciiTheme="minorHAnsi" w:eastAsia="Calibri" w:hAnsiTheme="minorHAnsi" w:cstheme="minorHAnsi"/>
          <w:sz w:val="20"/>
          <w:lang w:eastAsia="pl-PL"/>
        </w:rPr>
        <w:t xml:space="preserve">nr </w:t>
      </w:r>
      <w:r w:rsidR="00F8623A">
        <w:rPr>
          <w:rFonts w:asciiTheme="minorHAnsi" w:hAnsiTheme="minorHAnsi" w:cstheme="minorHAnsi"/>
          <w:sz w:val="20"/>
        </w:rPr>
        <w:t>POST/DYS/OW/GZ/0</w:t>
      </w:r>
      <w:r w:rsidRPr="009572CA">
        <w:rPr>
          <w:rFonts w:asciiTheme="minorHAnsi" w:hAnsiTheme="minorHAnsi" w:cstheme="minorHAnsi"/>
          <w:sz w:val="20"/>
        </w:rPr>
        <w:fldChar w:fldCharType="begin"/>
      </w:r>
      <w:r w:rsidRPr="009572CA">
        <w:rPr>
          <w:rFonts w:asciiTheme="minorHAnsi" w:hAnsiTheme="minorHAnsi" w:cstheme="minorHAnsi"/>
          <w:sz w:val="20"/>
        </w:rPr>
        <w:instrText xml:space="preserve"> MERGEFIELD "nr_postepowania" </w:instrText>
      </w:r>
      <w:r w:rsidRPr="009572CA">
        <w:rPr>
          <w:rFonts w:asciiTheme="minorHAnsi" w:hAnsiTheme="minorHAnsi" w:cstheme="minorHAnsi"/>
          <w:sz w:val="20"/>
        </w:rPr>
        <w:fldChar w:fldCharType="separate"/>
      </w:r>
      <w:r w:rsidR="004F6E9C" w:rsidRPr="00BD2E80">
        <w:rPr>
          <w:rFonts w:asciiTheme="minorHAnsi" w:hAnsiTheme="minorHAnsi" w:cstheme="minorHAnsi"/>
          <w:noProof/>
          <w:sz w:val="20"/>
        </w:rPr>
        <w:t>1042</w:t>
      </w:r>
      <w:r w:rsidRPr="009572CA">
        <w:rPr>
          <w:rFonts w:asciiTheme="minorHAnsi" w:hAnsiTheme="minorHAnsi" w:cstheme="minorHAnsi"/>
          <w:sz w:val="20"/>
        </w:rPr>
        <w:fldChar w:fldCharType="end"/>
      </w:r>
      <w:r w:rsidR="00FE665B">
        <w:rPr>
          <w:rFonts w:asciiTheme="minorHAnsi" w:hAnsiTheme="minorHAnsi" w:cstheme="minorHAnsi"/>
          <w:sz w:val="20"/>
        </w:rPr>
        <w:t>/</w:t>
      </w:r>
      <w:r w:rsidR="00BA2E98">
        <w:rPr>
          <w:rFonts w:asciiTheme="minorHAnsi" w:hAnsiTheme="minorHAnsi" w:cstheme="minorHAnsi"/>
          <w:sz w:val="20"/>
        </w:rPr>
        <w:t>2025</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4F6E9C" w:rsidRPr="00BD2E80">
        <w:rPr>
          <w:rFonts w:asciiTheme="minorHAnsi" w:eastAsia="Calibri" w:hAnsiTheme="minorHAnsi" w:cstheme="minorHAnsi"/>
          <w:noProof/>
          <w:sz w:val="20"/>
          <w:lang w:eastAsia="pl-PL"/>
        </w:rPr>
        <w:t>Przeglądy i naprawy aparatury kontrolno-pomiarowej użytkowanej przez Wydział Eksploatacji Stacji w podziale na 3 zadania: ZADANIE 1 przegląd i wzorcowanie aparatów do badania oleju elektroizolacyjnego, ZADANIE 2: kalibracja analizatora jakości gazu SF6; ZADANIE 3: przegląd, kalibracja i wzorcowanie aparatury pomiarowej Energopomiar Elektryka Gliwice</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p>
    <w:p w14:paraId="0A441065" w14:textId="77777777" w:rsidR="000A5EEF" w:rsidRDefault="000A5EEF" w:rsidP="000A5EEF">
      <w:pPr>
        <w:spacing w:after="80" w:line="240" w:lineRule="auto"/>
        <w:ind w:left="-142"/>
        <w:rPr>
          <w:rFonts w:asciiTheme="minorHAnsi" w:eastAsia="Calibri" w:hAnsiTheme="minorHAnsi" w:cstheme="minorHAnsi"/>
          <w:sz w:val="20"/>
          <w:lang w:eastAsia="pl-PL"/>
        </w:rPr>
      </w:pPr>
    </w:p>
    <w:p w14:paraId="7035BB12" w14:textId="77777777" w:rsidR="000A5EEF" w:rsidRDefault="000A5EEF" w:rsidP="000A5EEF">
      <w:pPr>
        <w:spacing w:after="80" w:line="240" w:lineRule="auto"/>
        <w:ind w:left="-142"/>
        <w:rPr>
          <w:rFonts w:asciiTheme="minorHAnsi" w:eastAsia="Calibri" w:hAnsiTheme="minorHAnsi" w:cstheme="minorHAnsi"/>
          <w:sz w:val="20"/>
          <w:lang w:eastAsia="pl-PL"/>
        </w:rPr>
      </w:pPr>
      <w:r w:rsidRPr="006674E5">
        <w:rPr>
          <w:rFonts w:asciiTheme="minorHAnsi" w:eastAsia="Calibri" w:hAnsiTheme="minorHAnsi" w:cstheme="minorHAnsi"/>
          <w:b/>
          <w:sz w:val="20"/>
          <w:lang w:eastAsia="pl-PL"/>
        </w:rPr>
        <w:t>Działając w imieniu</w:t>
      </w:r>
      <w:r>
        <w:rPr>
          <w:rFonts w:asciiTheme="minorHAnsi" w:eastAsia="Calibri" w:hAnsiTheme="minorHAnsi" w:cstheme="minorHAnsi"/>
          <w:b/>
          <w:sz w:val="20"/>
          <w:lang w:eastAsia="pl-PL"/>
        </w:rPr>
        <w:t>:</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0A5EEF" w:rsidRPr="006A2D8C" w14:paraId="5C6D66A4" w14:textId="77777777" w:rsidTr="000A5EEF">
        <w:trPr>
          <w:cantSplit/>
          <w:trHeight w:val="532"/>
        </w:trPr>
        <w:tc>
          <w:tcPr>
            <w:tcW w:w="4253" w:type="dxa"/>
            <w:shd w:val="clear" w:color="auto" w:fill="C6D9F1"/>
            <w:vAlign w:val="center"/>
          </w:tcPr>
          <w:p w14:paraId="58568D36" w14:textId="77777777" w:rsidR="000A5EEF" w:rsidRPr="006674E5" w:rsidRDefault="000A5EEF" w:rsidP="000A5EEF">
            <w:pPr>
              <w:spacing w:line="240" w:lineRule="auto"/>
              <w:jc w:val="center"/>
              <w:rPr>
                <w:rFonts w:ascii="Calibri" w:hAnsi="Calibri"/>
                <w:sz w:val="20"/>
                <w:szCs w:val="22"/>
              </w:rPr>
            </w:pPr>
            <w:r w:rsidRPr="006674E5">
              <w:rPr>
                <w:rFonts w:ascii="Calibri" w:hAnsi="Calibri"/>
                <w:sz w:val="20"/>
                <w:szCs w:val="22"/>
              </w:rPr>
              <w:t>Pełna nazwa podmiotu oddającego do dyspozycji niezbędne zasoby</w:t>
            </w:r>
          </w:p>
        </w:tc>
        <w:tc>
          <w:tcPr>
            <w:tcW w:w="2835" w:type="dxa"/>
            <w:shd w:val="clear" w:color="auto" w:fill="C6D9F1"/>
            <w:vAlign w:val="center"/>
          </w:tcPr>
          <w:p w14:paraId="0B742B36" w14:textId="77777777" w:rsidR="000A5EEF" w:rsidRPr="006674E5" w:rsidRDefault="000A5EEF" w:rsidP="000A5EEF">
            <w:pPr>
              <w:spacing w:line="240" w:lineRule="auto"/>
              <w:ind w:left="214" w:hanging="142"/>
              <w:jc w:val="center"/>
              <w:rPr>
                <w:rFonts w:ascii="Calibri" w:hAnsi="Calibri"/>
                <w:sz w:val="20"/>
                <w:szCs w:val="22"/>
              </w:rPr>
            </w:pPr>
            <w:r w:rsidRPr="006674E5">
              <w:rPr>
                <w:rFonts w:ascii="Calibri" w:hAnsi="Calibri"/>
                <w:sz w:val="20"/>
                <w:szCs w:val="22"/>
              </w:rPr>
              <w:t>Adres podmiotu</w:t>
            </w:r>
          </w:p>
        </w:tc>
        <w:tc>
          <w:tcPr>
            <w:tcW w:w="3044" w:type="dxa"/>
            <w:shd w:val="clear" w:color="auto" w:fill="C6D9F1"/>
            <w:vAlign w:val="center"/>
          </w:tcPr>
          <w:p w14:paraId="02AA5AE3" w14:textId="77777777" w:rsidR="000A5EEF" w:rsidRPr="006674E5" w:rsidRDefault="000A5EEF" w:rsidP="000A5EEF">
            <w:pPr>
              <w:spacing w:line="240" w:lineRule="auto"/>
              <w:ind w:firstLine="72"/>
              <w:jc w:val="center"/>
              <w:rPr>
                <w:rFonts w:ascii="Calibri" w:hAnsi="Calibri"/>
                <w:sz w:val="20"/>
                <w:szCs w:val="22"/>
              </w:rPr>
            </w:pPr>
            <w:r w:rsidRPr="006674E5">
              <w:rPr>
                <w:rFonts w:ascii="Calibri" w:hAnsi="Calibri"/>
                <w:sz w:val="20"/>
                <w:szCs w:val="22"/>
              </w:rPr>
              <w:t>NIP/REGON</w:t>
            </w:r>
          </w:p>
        </w:tc>
      </w:tr>
      <w:tr w:rsidR="000A5EEF" w:rsidRPr="006A2D8C" w14:paraId="7E35935A" w14:textId="77777777" w:rsidTr="00BA2E98">
        <w:trPr>
          <w:cantSplit/>
          <w:trHeight w:val="351"/>
        </w:trPr>
        <w:tc>
          <w:tcPr>
            <w:tcW w:w="4253" w:type="dxa"/>
          </w:tcPr>
          <w:p w14:paraId="7AA88BE8" w14:textId="6DB77FA8" w:rsidR="000A5EEF" w:rsidRPr="006A2D8C" w:rsidRDefault="000A5EEF" w:rsidP="00BA2E98">
            <w:pPr>
              <w:spacing w:line="240" w:lineRule="auto"/>
              <w:rPr>
                <w:rFonts w:ascii="Calibri" w:hAnsi="Calibri"/>
                <w:szCs w:val="22"/>
              </w:rPr>
            </w:pPr>
          </w:p>
        </w:tc>
        <w:tc>
          <w:tcPr>
            <w:tcW w:w="2835" w:type="dxa"/>
          </w:tcPr>
          <w:p w14:paraId="2F0C44AF" w14:textId="77777777" w:rsidR="000A5EEF" w:rsidRPr="006A2D8C" w:rsidRDefault="000A5EEF" w:rsidP="00BA2E98">
            <w:pPr>
              <w:spacing w:line="240" w:lineRule="auto"/>
              <w:ind w:hanging="1418"/>
              <w:jc w:val="center"/>
              <w:rPr>
                <w:rFonts w:ascii="Calibri" w:hAnsi="Calibri"/>
                <w:szCs w:val="22"/>
              </w:rPr>
            </w:pPr>
          </w:p>
        </w:tc>
        <w:tc>
          <w:tcPr>
            <w:tcW w:w="3044" w:type="dxa"/>
          </w:tcPr>
          <w:p w14:paraId="04B3BBBA" w14:textId="77777777" w:rsidR="000A5EEF" w:rsidRPr="006A2D8C" w:rsidRDefault="000A5EEF" w:rsidP="00BA2E98">
            <w:pPr>
              <w:spacing w:line="240" w:lineRule="auto"/>
              <w:ind w:hanging="1418"/>
              <w:jc w:val="center"/>
              <w:rPr>
                <w:rFonts w:ascii="Calibri" w:hAnsi="Calibri"/>
                <w:szCs w:val="22"/>
              </w:rPr>
            </w:pPr>
          </w:p>
        </w:tc>
      </w:tr>
    </w:tbl>
    <w:p w14:paraId="6862DA28" w14:textId="77777777" w:rsidR="000A5EEF" w:rsidRPr="00441D1F" w:rsidRDefault="000A5EEF" w:rsidP="000A5EEF">
      <w:pPr>
        <w:spacing w:after="80" w:line="240" w:lineRule="auto"/>
        <w:ind w:left="-142"/>
        <w:rPr>
          <w:rFonts w:asciiTheme="minorHAnsi" w:eastAsia="Calibri" w:hAnsiTheme="minorHAnsi" w:cstheme="minorHAnsi"/>
          <w:sz w:val="16"/>
          <w:szCs w:val="16"/>
          <w:lang w:eastAsia="pl-PL"/>
        </w:rPr>
      </w:pPr>
    </w:p>
    <w:p w14:paraId="3358111D" w14:textId="77777777" w:rsidR="000A5EEF" w:rsidRDefault="000A5EEF" w:rsidP="000A5EEF">
      <w:pPr>
        <w:spacing w:after="80" w:line="240" w:lineRule="auto"/>
        <w:ind w:left="-142"/>
        <w:rPr>
          <w:rFonts w:asciiTheme="minorHAnsi" w:hAnsiTheme="minorHAnsi"/>
          <w:sz w:val="20"/>
        </w:rPr>
      </w:pPr>
      <w:r w:rsidRPr="00724BFB">
        <w:rPr>
          <w:rFonts w:asciiTheme="minorHAnsi" w:eastAsia="Calibri" w:hAnsiTheme="minorHAnsi" w:cstheme="minorHAnsi"/>
          <w:b/>
          <w:sz w:val="20"/>
          <w:lang w:eastAsia="pl-PL"/>
        </w:rPr>
        <w:t>Oświadczamy</w:t>
      </w:r>
      <w:r>
        <w:rPr>
          <w:rFonts w:asciiTheme="minorHAnsi" w:hAnsiTheme="minorHAnsi"/>
          <w:sz w:val="20"/>
        </w:rPr>
        <w:t>, że</w:t>
      </w:r>
      <w:r w:rsidRPr="009A7EAF">
        <w:rPr>
          <w:rFonts w:asciiTheme="minorHAnsi" w:hAnsiTheme="minorHAnsi"/>
          <w:sz w:val="20"/>
        </w:rPr>
        <w:t xml:space="preserve"> zobowiązujemy się do oddania Wykonawcy</w:t>
      </w:r>
      <w:r>
        <w:rPr>
          <w:rFonts w:asciiTheme="minorHAnsi" w:hAnsiTheme="minorHAnsi"/>
          <w:sz w:val="20"/>
        </w:rPr>
        <w:t xml:space="preserve"> </w:t>
      </w:r>
      <w:r w:rsidRPr="009A7EAF">
        <w:rPr>
          <w:rFonts w:asciiTheme="minorHAnsi" w:hAnsiTheme="minorHAnsi"/>
          <w:sz w:val="20"/>
        </w:rPr>
        <w:t>………………………………….……...</w:t>
      </w:r>
      <w:r>
        <w:rPr>
          <w:rFonts w:asciiTheme="minorHAnsi" w:hAnsiTheme="minorHAnsi"/>
          <w:sz w:val="20"/>
        </w:rPr>
        <w:t xml:space="preserve"> (</w:t>
      </w:r>
      <w:r w:rsidRPr="009A7EAF">
        <w:rPr>
          <w:rFonts w:asciiTheme="minorHAnsi" w:hAnsiTheme="minorHAnsi"/>
          <w:i/>
          <w:sz w:val="20"/>
        </w:rPr>
        <w:t>nazwa Wykonawcy</w:t>
      </w:r>
      <w:r>
        <w:rPr>
          <w:rFonts w:asciiTheme="minorHAnsi" w:hAnsiTheme="minorHAnsi"/>
          <w:sz w:val="20"/>
        </w:rPr>
        <w:t>)</w:t>
      </w:r>
      <w:r w:rsidRPr="009A7EAF">
        <w:rPr>
          <w:rFonts w:asciiTheme="minorHAnsi" w:hAnsiTheme="minorHAns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0A5EEF" w:rsidRPr="009A7EAF" w14:paraId="225D6A3A" w14:textId="77777777" w:rsidTr="000A5EEF">
        <w:trPr>
          <w:trHeight w:val="1104"/>
        </w:trPr>
        <w:tc>
          <w:tcPr>
            <w:tcW w:w="1560" w:type="dxa"/>
            <w:shd w:val="clear" w:color="auto" w:fill="C6D9F1" w:themeFill="text2" w:themeFillTint="33"/>
            <w:vAlign w:val="center"/>
          </w:tcPr>
          <w:p w14:paraId="5495648B"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Warunek na spełnienie którego Podmiot udostępnia zasoby</w:t>
            </w:r>
          </w:p>
        </w:tc>
        <w:tc>
          <w:tcPr>
            <w:tcW w:w="1735" w:type="dxa"/>
            <w:shd w:val="clear" w:color="auto" w:fill="C6D9F1" w:themeFill="text2" w:themeFillTint="33"/>
            <w:vAlign w:val="center"/>
          </w:tcPr>
          <w:p w14:paraId="023F0EA1"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Rodzaj zasobu </w:t>
            </w:r>
            <w:r w:rsidRPr="00D046DB">
              <w:rPr>
                <w:rFonts w:asciiTheme="minorHAnsi" w:hAnsiTheme="minorHAnsi" w:cstheme="minorHAnsi"/>
                <w:i/>
                <w:sz w:val="18"/>
                <w:szCs w:val="18"/>
              </w:rPr>
              <w:t>(</w:t>
            </w:r>
            <w:r w:rsidRPr="00D046DB">
              <w:rPr>
                <w:rFonts w:asciiTheme="minorHAnsi" w:hAnsiTheme="minorHAnsi"/>
                <w:i/>
                <w:sz w:val="18"/>
                <w:szCs w:val="18"/>
              </w:rPr>
              <w:t>jeśli dotyczy</w:t>
            </w:r>
            <w:r>
              <w:rPr>
                <w:rFonts w:asciiTheme="minorHAnsi" w:hAnsiTheme="minorHAnsi" w:cstheme="minorHAnsi"/>
                <w:i/>
                <w:sz w:val="18"/>
                <w:szCs w:val="18"/>
              </w:rPr>
              <w:t>)</w:t>
            </w:r>
          </w:p>
        </w:tc>
        <w:tc>
          <w:tcPr>
            <w:tcW w:w="992" w:type="dxa"/>
            <w:shd w:val="clear" w:color="auto" w:fill="C6D9F1" w:themeFill="text2" w:themeFillTint="33"/>
            <w:vAlign w:val="center"/>
          </w:tcPr>
          <w:p w14:paraId="4820D9B4"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Zakres udostępnianych zasobów</w:t>
            </w:r>
          </w:p>
        </w:tc>
        <w:tc>
          <w:tcPr>
            <w:tcW w:w="1809" w:type="dxa"/>
            <w:shd w:val="clear" w:color="auto" w:fill="C6D9F1" w:themeFill="text2" w:themeFillTint="33"/>
            <w:vAlign w:val="center"/>
          </w:tcPr>
          <w:p w14:paraId="2F4CB678"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Sposób udostępnienia Wykonawcy i wykorzystania przez niego zasobów przy wykonywaniu Zakupu</w:t>
            </w:r>
          </w:p>
        </w:tc>
        <w:tc>
          <w:tcPr>
            <w:tcW w:w="2268" w:type="dxa"/>
            <w:shd w:val="clear" w:color="auto" w:fill="C6D9F1" w:themeFill="text2" w:themeFillTint="33"/>
            <w:vAlign w:val="center"/>
          </w:tcPr>
          <w:p w14:paraId="2D00EF8A"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Czy zasoby są udostępniane na cały okres realizacji Zakupu/Umowy (TAK/NIE</w:t>
            </w:r>
            <w:r w:rsidRPr="00D046DB">
              <w:rPr>
                <w:rFonts w:asciiTheme="minorHAnsi" w:hAnsiTheme="minorHAnsi"/>
                <w:sz w:val="18"/>
                <w:szCs w:val="18"/>
                <w:vertAlign w:val="superscript"/>
              </w:rPr>
              <w:footnoteReference w:id="10"/>
            </w:r>
            <w:r w:rsidRPr="00D046DB">
              <w:rPr>
                <w:rFonts w:asciiTheme="minorHAnsi" w:hAnsiTheme="minorHAnsi"/>
                <w:sz w:val="18"/>
                <w:szCs w:val="18"/>
              </w:rPr>
              <w:t xml:space="preserve">) </w:t>
            </w:r>
          </w:p>
          <w:p w14:paraId="17F241B9"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Okres udostępnienia zasobów</w:t>
            </w:r>
          </w:p>
        </w:tc>
        <w:tc>
          <w:tcPr>
            <w:tcW w:w="1701" w:type="dxa"/>
            <w:shd w:val="clear" w:color="auto" w:fill="C6D9F1" w:themeFill="text2" w:themeFillTint="33"/>
          </w:tcPr>
          <w:p w14:paraId="43D01FB6"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Udział oraz zakres Podmiotu udostępniającego zasoby w realizacji Usług </w:t>
            </w:r>
            <w:r w:rsidRPr="00D046DB">
              <w:rPr>
                <w:rFonts w:asciiTheme="minorHAnsi" w:hAnsiTheme="minorHAnsi" w:cstheme="minorHAnsi"/>
                <w:i/>
                <w:sz w:val="18"/>
                <w:szCs w:val="18"/>
              </w:rPr>
              <w:t>(</w:t>
            </w:r>
            <w:r w:rsidRPr="00D046DB">
              <w:rPr>
                <w:rFonts w:asciiTheme="minorHAnsi" w:hAnsiTheme="minorHAnsi"/>
                <w:i/>
                <w:sz w:val="18"/>
                <w:szCs w:val="18"/>
              </w:rPr>
              <w:t>jeśli dotyczy</w:t>
            </w:r>
            <w:r w:rsidRPr="00D046DB">
              <w:rPr>
                <w:rFonts w:asciiTheme="minorHAnsi" w:hAnsiTheme="minorHAnsi" w:cstheme="minorHAnsi"/>
                <w:i/>
                <w:sz w:val="18"/>
                <w:szCs w:val="18"/>
              </w:rPr>
              <w:t>)</w:t>
            </w:r>
          </w:p>
        </w:tc>
      </w:tr>
      <w:tr w:rsidR="000A5EEF" w:rsidRPr="009A7EAF" w14:paraId="32D51AC9" w14:textId="77777777" w:rsidTr="000A5EEF">
        <w:trPr>
          <w:trHeight w:val="277"/>
        </w:trPr>
        <w:tc>
          <w:tcPr>
            <w:tcW w:w="1560" w:type="dxa"/>
            <w:vMerge w:val="restart"/>
            <w:shd w:val="clear" w:color="auto" w:fill="F2F2F2" w:themeFill="background1" w:themeFillShade="F2"/>
            <w:vAlign w:val="center"/>
          </w:tcPr>
          <w:p w14:paraId="74C0F621"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Sytuacja ekonomiczna lub finansowa</w:t>
            </w:r>
          </w:p>
        </w:tc>
        <w:tc>
          <w:tcPr>
            <w:tcW w:w="1735" w:type="dxa"/>
            <w:shd w:val="clear" w:color="auto" w:fill="F2F2F2" w:themeFill="background1" w:themeFillShade="F2"/>
            <w:vAlign w:val="center"/>
          </w:tcPr>
          <w:p w14:paraId="29AF3FA2"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Polisa OC</w:t>
            </w:r>
          </w:p>
        </w:tc>
        <w:tc>
          <w:tcPr>
            <w:tcW w:w="992" w:type="dxa"/>
          </w:tcPr>
          <w:p w14:paraId="4328F634" w14:textId="77777777" w:rsidR="000A5EEF" w:rsidRPr="009A7EAF" w:rsidRDefault="000A5EEF" w:rsidP="000A5EEF">
            <w:pPr>
              <w:autoSpaceDE w:val="0"/>
              <w:autoSpaceDN w:val="0"/>
              <w:adjustRightInd w:val="0"/>
              <w:spacing w:line="240" w:lineRule="auto"/>
              <w:jc w:val="center"/>
              <w:rPr>
                <w:rFonts w:asciiTheme="minorHAnsi" w:hAnsiTheme="minorHAnsi"/>
                <w:i/>
                <w:sz w:val="20"/>
              </w:rPr>
            </w:pPr>
          </w:p>
        </w:tc>
        <w:tc>
          <w:tcPr>
            <w:tcW w:w="1809" w:type="dxa"/>
          </w:tcPr>
          <w:p w14:paraId="157A0641" w14:textId="77777777" w:rsidR="000A5EEF" w:rsidRPr="009A7EAF" w:rsidRDefault="000A5EEF" w:rsidP="000A5EEF">
            <w:pPr>
              <w:autoSpaceDE w:val="0"/>
              <w:autoSpaceDN w:val="0"/>
              <w:adjustRightInd w:val="0"/>
              <w:spacing w:line="240" w:lineRule="auto"/>
              <w:jc w:val="center"/>
              <w:rPr>
                <w:rFonts w:asciiTheme="minorHAnsi" w:hAnsiTheme="minorHAnsi"/>
                <w:i/>
                <w:sz w:val="20"/>
              </w:rPr>
            </w:pPr>
          </w:p>
        </w:tc>
        <w:tc>
          <w:tcPr>
            <w:tcW w:w="2268" w:type="dxa"/>
          </w:tcPr>
          <w:p w14:paraId="054EAB88" w14:textId="77777777" w:rsidR="000A5EEF" w:rsidRPr="009A7EAF" w:rsidRDefault="000A5EEF" w:rsidP="000A5EEF">
            <w:pPr>
              <w:autoSpaceDE w:val="0"/>
              <w:autoSpaceDN w:val="0"/>
              <w:adjustRightInd w:val="0"/>
              <w:spacing w:line="240" w:lineRule="auto"/>
              <w:jc w:val="center"/>
              <w:rPr>
                <w:rFonts w:asciiTheme="minorHAnsi" w:hAnsiTheme="minorHAnsi"/>
                <w:i/>
                <w:sz w:val="20"/>
              </w:rPr>
            </w:pPr>
          </w:p>
        </w:tc>
        <w:tc>
          <w:tcPr>
            <w:tcW w:w="1701" w:type="dxa"/>
          </w:tcPr>
          <w:p w14:paraId="3617318F" w14:textId="77777777" w:rsidR="000A5EEF" w:rsidRPr="009A7EAF" w:rsidRDefault="000A5EEF" w:rsidP="000A5EEF">
            <w:pPr>
              <w:autoSpaceDE w:val="0"/>
              <w:autoSpaceDN w:val="0"/>
              <w:adjustRightInd w:val="0"/>
              <w:spacing w:line="240" w:lineRule="auto"/>
              <w:jc w:val="center"/>
              <w:rPr>
                <w:rFonts w:asciiTheme="minorHAnsi" w:hAnsiTheme="minorHAnsi"/>
                <w:i/>
                <w:sz w:val="20"/>
              </w:rPr>
            </w:pPr>
          </w:p>
        </w:tc>
      </w:tr>
      <w:tr w:rsidR="000A5EEF" w:rsidRPr="009A7EAF" w14:paraId="6901ABDD" w14:textId="77777777" w:rsidTr="000A5EEF">
        <w:trPr>
          <w:trHeight w:val="318"/>
        </w:trPr>
        <w:tc>
          <w:tcPr>
            <w:tcW w:w="1560" w:type="dxa"/>
            <w:vMerge/>
            <w:shd w:val="clear" w:color="auto" w:fill="F2F2F2" w:themeFill="background1" w:themeFillShade="F2"/>
            <w:vAlign w:val="center"/>
          </w:tcPr>
          <w:p w14:paraId="347150B6"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7A3218BA"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Środki finansowe / zdolność kredytowa</w:t>
            </w:r>
          </w:p>
        </w:tc>
        <w:tc>
          <w:tcPr>
            <w:tcW w:w="992" w:type="dxa"/>
          </w:tcPr>
          <w:p w14:paraId="6EEB83C4"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1809" w:type="dxa"/>
          </w:tcPr>
          <w:p w14:paraId="5C2ADB21"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2268" w:type="dxa"/>
          </w:tcPr>
          <w:p w14:paraId="7325749A"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1701" w:type="dxa"/>
          </w:tcPr>
          <w:p w14:paraId="7EF71C32"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r>
      <w:tr w:rsidR="000A5EEF" w:rsidRPr="009A7EAF" w14:paraId="03EF1917" w14:textId="77777777" w:rsidTr="000A5EEF">
        <w:trPr>
          <w:trHeight w:val="318"/>
        </w:trPr>
        <w:tc>
          <w:tcPr>
            <w:tcW w:w="1560" w:type="dxa"/>
            <w:vMerge/>
            <w:shd w:val="clear" w:color="auto" w:fill="F2F2F2" w:themeFill="background1" w:themeFillShade="F2"/>
            <w:vAlign w:val="center"/>
          </w:tcPr>
          <w:p w14:paraId="002B2750"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128FDC5E"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Roczny przychód/ Sprawozdanie</w:t>
            </w:r>
          </w:p>
        </w:tc>
        <w:tc>
          <w:tcPr>
            <w:tcW w:w="992" w:type="dxa"/>
          </w:tcPr>
          <w:p w14:paraId="3405AD62"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1809" w:type="dxa"/>
          </w:tcPr>
          <w:p w14:paraId="58D96964"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2268" w:type="dxa"/>
          </w:tcPr>
          <w:p w14:paraId="27ACF6C0"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c>
          <w:tcPr>
            <w:tcW w:w="1701" w:type="dxa"/>
          </w:tcPr>
          <w:p w14:paraId="3182D9ED" w14:textId="77777777" w:rsidR="000A5EEF" w:rsidRPr="009A7EAF" w:rsidRDefault="000A5EEF" w:rsidP="000A5EEF">
            <w:pPr>
              <w:autoSpaceDE w:val="0"/>
              <w:autoSpaceDN w:val="0"/>
              <w:adjustRightInd w:val="0"/>
              <w:spacing w:line="240" w:lineRule="auto"/>
              <w:jc w:val="center"/>
              <w:rPr>
                <w:rFonts w:asciiTheme="minorHAnsi" w:hAnsiTheme="minorHAnsi"/>
                <w:sz w:val="20"/>
              </w:rPr>
            </w:pPr>
          </w:p>
        </w:tc>
      </w:tr>
      <w:tr w:rsidR="000A5EEF" w:rsidRPr="009A7EAF" w14:paraId="3D2A407E" w14:textId="77777777" w:rsidTr="000A5EEF">
        <w:trPr>
          <w:trHeight w:val="425"/>
        </w:trPr>
        <w:tc>
          <w:tcPr>
            <w:tcW w:w="1560" w:type="dxa"/>
            <w:vMerge w:val="restart"/>
            <w:shd w:val="clear" w:color="auto" w:fill="F2F2F2" w:themeFill="background1" w:themeFillShade="F2"/>
            <w:vAlign w:val="center"/>
          </w:tcPr>
          <w:p w14:paraId="06A23F7B"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Zdolność techniczna lub zawodowa</w:t>
            </w:r>
          </w:p>
        </w:tc>
        <w:tc>
          <w:tcPr>
            <w:tcW w:w="1735" w:type="dxa"/>
            <w:shd w:val="clear" w:color="auto" w:fill="F2F2F2" w:themeFill="background1" w:themeFillShade="F2"/>
            <w:vAlign w:val="center"/>
          </w:tcPr>
          <w:p w14:paraId="196A0709"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Wykształcenie/kwalifikacje zawodowe</w:t>
            </w:r>
          </w:p>
        </w:tc>
        <w:tc>
          <w:tcPr>
            <w:tcW w:w="992" w:type="dxa"/>
          </w:tcPr>
          <w:p w14:paraId="139CA456"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809" w:type="dxa"/>
          </w:tcPr>
          <w:p w14:paraId="7B593654"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2268" w:type="dxa"/>
          </w:tcPr>
          <w:p w14:paraId="28863279"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701" w:type="dxa"/>
          </w:tcPr>
          <w:p w14:paraId="3F4B0C78" w14:textId="77777777" w:rsidR="000A5EEF" w:rsidRPr="009A7EAF" w:rsidRDefault="000A5EEF" w:rsidP="000A5EEF">
            <w:pPr>
              <w:autoSpaceDE w:val="0"/>
              <w:autoSpaceDN w:val="0"/>
              <w:adjustRightInd w:val="0"/>
              <w:spacing w:line="240" w:lineRule="auto"/>
              <w:rPr>
                <w:rFonts w:asciiTheme="minorHAnsi" w:hAnsiTheme="minorHAnsi"/>
                <w:sz w:val="20"/>
              </w:rPr>
            </w:pPr>
          </w:p>
        </w:tc>
      </w:tr>
      <w:tr w:rsidR="000A5EEF" w:rsidRPr="009A7EAF" w14:paraId="5176420E" w14:textId="77777777" w:rsidTr="00BA2E98">
        <w:trPr>
          <w:trHeight w:val="298"/>
        </w:trPr>
        <w:tc>
          <w:tcPr>
            <w:tcW w:w="1560" w:type="dxa"/>
            <w:vMerge/>
            <w:shd w:val="clear" w:color="auto" w:fill="F2F2F2" w:themeFill="background1" w:themeFillShade="F2"/>
            <w:vAlign w:val="center"/>
          </w:tcPr>
          <w:p w14:paraId="18F90701"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248E740D"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Doświadczenie</w:t>
            </w:r>
          </w:p>
        </w:tc>
        <w:tc>
          <w:tcPr>
            <w:tcW w:w="992" w:type="dxa"/>
          </w:tcPr>
          <w:p w14:paraId="0806E387"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809" w:type="dxa"/>
          </w:tcPr>
          <w:p w14:paraId="0B536C7E"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2268" w:type="dxa"/>
          </w:tcPr>
          <w:p w14:paraId="1A75C4F7"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701" w:type="dxa"/>
          </w:tcPr>
          <w:p w14:paraId="3311EB22" w14:textId="77777777" w:rsidR="000A5EEF" w:rsidRPr="009A7EAF" w:rsidRDefault="000A5EEF" w:rsidP="000A5EEF">
            <w:pPr>
              <w:autoSpaceDE w:val="0"/>
              <w:autoSpaceDN w:val="0"/>
              <w:adjustRightInd w:val="0"/>
              <w:spacing w:line="240" w:lineRule="auto"/>
              <w:rPr>
                <w:rFonts w:asciiTheme="minorHAnsi" w:hAnsiTheme="minorHAnsi"/>
                <w:sz w:val="20"/>
              </w:rPr>
            </w:pPr>
          </w:p>
        </w:tc>
      </w:tr>
      <w:tr w:rsidR="000A5EEF" w:rsidRPr="009A7EAF" w14:paraId="311AECDA" w14:textId="77777777" w:rsidTr="00BA2E98">
        <w:trPr>
          <w:trHeight w:val="259"/>
        </w:trPr>
        <w:tc>
          <w:tcPr>
            <w:tcW w:w="1560" w:type="dxa"/>
            <w:vMerge/>
            <w:shd w:val="clear" w:color="auto" w:fill="F2F2F2" w:themeFill="background1" w:themeFillShade="F2"/>
            <w:vAlign w:val="center"/>
          </w:tcPr>
          <w:p w14:paraId="40D0F099"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2AAAEB6F"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Potencjał osobowy</w:t>
            </w:r>
          </w:p>
        </w:tc>
        <w:tc>
          <w:tcPr>
            <w:tcW w:w="992" w:type="dxa"/>
          </w:tcPr>
          <w:p w14:paraId="7A16D098"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809" w:type="dxa"/>
          </w:tcPr>
          <w:p w14:paraId="584D5E2A"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2268" w:type="dxa"/>
          </w:tcPr>
          <w:p w14:paraId="2B225058"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701" w:type="dxa"/>
          </w:tcPr>
          <w:p w14:paraId="5E7106B3" w14:textId="77777777" w:rsidR="000A5EEF" w:rsidRPr="009A7EAF" w:rsidRDefault="000A5EEF" w:rsidP="000A5EEF">
            <w:pPr>
              <w:autoSpaceDE w:val="0"/>
              <w:autoSpaceDN w:val="0"/>
              <w:adjustRightInd w:val="0"/>
              <w:spacing w:line="240" w:lineRule="auto"/>
              <w:rPr>
                <w:rFonts w:asciiTheme="minorHAnsi" w:hAnsiTheme="minorHAnsi"/>
                <w:sz w:val="20"/>
              </w:rPr>
            </w:pPr>
          </w:p>
        </w:tc>
      </w:tr>
      <w:tr w:rsidR="000A5EEF" w:rsidRPr="009A7EAF" w14:paraId="0D0198AF" w14:textId="77777777" w:rsidTr="00BA2E98">
        <w:trPr>
          <w:trHeight w:val="278"/>
        </w:trPr>
        <w:tc>
          <w:tcPr>
            <w:tcW w:w="1560" w:type="dxa"/>
            <w:vMerge/>
            <w:shd w:val="clear" w:color="auto" w:fill="F2F2F2" w:themeFill="background1" w:themeFillShade="F2"/>
            <w:vAlign w:val="center"/>
          </w:tcPr>
          <w:p w14:paraId="70FD2948" w14:textId="77777777" w:rsidR="000A5EEF" w:rsidRPr="00D046DB" w:rsidRDefault="000A5EEF" w:rsidP="000A5EEF">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3B2590F0" w14:textId="77777777" w:rsidR="000A5EEF" w:rsidRPr="00D046DB" w:rsidRDefault="000A5EEF" w:rsidP="000A5EEF">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Potencjał techniczny</w:t>
            </w:r>
          </w:p>
        </w:tc>
        <w:tc>
          <w:tcPr>
            <w:tcW w:w="992" w:type="dxa"/>
          </w:tcPr>
          <w:p w14:paraId="2B3622AD"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809" w:type="dxa"/>
          </w:tcPr>
          <w:p w14:paraId="56DD185E"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2268" w:type="dxa"/>
          </w:tcPr>
          <w:p w14:paraId="7AFCBFF6" w14:textId="77777777" w:rsidR="000A5EEF" w:rsidRPr="009A7EAF" w:rsidRDefault="000A5EEF" w:rsidP="000A5EEF">
            <w:pPr>
              <w:autoSpaceDE w:val="0"/>
              <w:autoSpaceDN w:val="0"/>
              <w:adjustRightInd w:val="0"/>
              <w:spacing w:line="240" w:lineRule="auto"/>
              <w:rPr>
                <w:rFonts w:asciiTheme="minorHAnsi" w:hAnsiTheme="minorHAnsi"/>
                <w:sz w:val="20"/>
              </w:rPr>
            </w:pPr>
          </w:p>
        </w:tc>
        <w:tc>
          <w:tcPr>
            <w:tcW w:w="1701" w:type="dxa"/>
          </w:tcPr>
          <w:p w14:paraId="4D5D3D32" w14:textId="77777777" w:rsidR="000A5EEF" w:rsidRPr="009A7EAF" w:rsidRDefault="000A5EEF" w:rsidP="000A5EEF">
            <w:pPr>
              <w:autoSpaceDE w:val="0"/>
              <w:autoSpaceDN w:val="0"/>
              <w:adjustRightInd w:val="0"/>
              <w:spacing w:line="240" w:lineRule="auto"/>
              <w:rPr>
                <w:rFonts w:asciiTheme="minorHAnsi" w:hAnsiTheme="minorHAnsi"/>
                <w:sz w:val="20"/>
              </w:rPr>
            </w:pPr>
          </w:p>
        </w:tc>
      </w:tr>
    </w:tbl>
    <w:p w14:paraId="114B2C2C" w14:textId="77777777" w:rsidR="000A5EEF" w:rsidRPr="00034C7C" w:rsidRDefault="000A5EEF" w:rsidP="000A5EEF">
      <w:pPr>
        <w:autoSpaceDE w:val="0"/>
        <w:autoSpaceDN w:val="0"/>
        <w:adjustRightInd w:val="0"/>
        <w:spacing w:line="240" w:lineRule="auto"/>
        <w:rPr>
          <w:rFonts w:asciiTheme="minorHAnsi" w:hAnsiTheme="minorHAnsi"/>
          <w:sz w:val="16"/>
          <w:szCs w:val="16"/>
        </w:rPr>
      </w:pPr>
    </w:p>
    <w:p w14:paraId="0BEA491D" w14:textId="77777777" w:rsidR="000A5EEF" w:rsidRPr="00D10121" w:rsidRDefault="000A5EEF" w:rsidP="000A5EEF">
      <w:pPr>
        <w:autoSpaceDE w:val="0"/>
        <w:autoSpaceDN w:val="0"/>
        <w:adjustRightInd w:val="0"/>
        <w:spacing w:line="240" w:lineRule="auto"/>
        <w:rPr>
          <w:rFonts w:asciiTheme="minorHAnsi" w:hAnsiTheme="minorHAnsi"/>
          <w:sz w:val="18"/>
        </w:rPr>
      </w:pPr>
      <w:r w:rsidRPr="00D10121">
        <w:rPr>
          <w:rFonts w:asciiTheme="minorHAnsi" w:hAnsiTheme="minorHAnsi"/>
          <w:sz w:val="18"/>
        </w:rPr>
        <w:t xml:space="preserve">Ponadto </w:t>
      </w:r>
      <w:r w:rsidRPr="00D10121">
        <w:rPr>
          <w:rFonts w:asciiTheme="minorHAnsi" w:hAnsiTheme="minorHAnsi"/>
          <w:b/>
          <w:sz w:val="18"/>
        </w:rPr>
        <w:t>OŚWIADCZAMY</w:t>
      </w:r>
      <w:r w:rsidRPr="00D10121">
        <w:rPr>
          <w:rFonts w:asciiTheme="minorHAnsi" w:hAnsiTheme="minorHAnsi"/>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D10121">
        <w:rPr>
          <w:rFonts w:asciiTheme="minorHAnsi" w:hAnsiTheme="minorHAnsi"/>
          <w:sz w:val="18"/>
          <w:vertAlign w:val="superscript"/>
        </w:rPr>
        <w:footnoteReference w:id="11"/>
      </w:r>
      <w:r w:rsidRPr="00D10121">
        <w:rPr>
          <w:rFonts w:asciiTheme="minorHAnsi" w:hAnsiTheme="minorHAnsi"/>
          <w:sz w:val="18"/>
        </w:rPr>
        <w:t>.</w:t>
      </w:r>
    </w:p>
    <w:p w14:paraId="360388B2" w14:textId="77777777" w:rsidR="000A5EEF" w:rsidRPr="00D10121" w:rsidRDefault="000A5EEF" w:rsidP="000A5EEF">
      <w:pPr>
        <w:autoSpaceDE w:val="0"/>
        <w:autoSpaceDN w:val="0"/>
        <w:adjustRightInd w:val="0"/>
        <w:spacing w:line="240" w:lineRule="auto"/>
        <w:rPr>
          <w:rFonts w:asciiTheme="minorHAnsi" w:hAnsiTheme="minorHAnsi"/>
          <w:sz w:val="18"/>
        </w:rPr>
      </w:pPr>
    </w:p>
    <w:p w14:paraId="409FE01E" w14:textId="77777777" w:rsidR="000A5EEF" w:rsidRPr="009A7EAF" w:rsidRDefault="000A5EEF" w:rsidP="00BA2E98">
      <w:pPr>
        <w:autoSpaceDE w:val="0"/>
        <w:autoSpaceDN w:val="0"/>
        <w:adjustRightInd w:val="0"/>
        <w:spacing w:line="240" w:lineRule="auto"/>
        <w:rPr>
          <w:rFonts w:asciiTheme="minorHAnsi" w:hAnsiTheme="minorHAnsi"/>
          <w:i/>
          <w:sz w:val="20"/>
        </w:rPr>
      </w:pPr>
      <w:r w:rsidRPr="00D10121">
        <w:rPr>
          <w:rFonts w:asciiTheme="minorHAnsi" w:hAnsiTheme="minorHAnsi"/>
          <w:i/>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9A7EAF">
        <w:rPr>
          <w:rFonts w:asciiTheme="minorHAnsi" w:hAnsiTheme="minorHAnsi"/>
          <w:i/>
          <w:sz w:val="20"/>
        </w:rPr>
        <w:t>.</w:t>
      </w:r>
    </w:p>
    <w:p w14:paraId="5065B55D" w14:textId="77777777" w:rsidR="000A5EEF" w:rsidRPr="00C0366B" w:rsidRDefault="000A5EEF" w:rsidP="000A5EEF">
      <w:pPr>
        <w:rPr>
          <w:rFonts w:asciiTheme="minorHAnsi" w:hAnsiTheme="minorHAnsi" w:cs="Arial"/>
          <w:sz w:val="20"/>
        </w:rPr>
      </w:pPr>
    </w:p>
    <w:p w14:paraId="68EBA226" w14:textId="77777777" w:rsidR="000A5EEF" w:rsidRPr="00C0366B" w:rsidRDefault="000A5EEF" w:rsidP="000A5EEF">
      <w:pPr>
        <w:ind w:right="-993"/>
        <w:rPr>
          <w:rFonts w:ascii="Calibri" w:hAnsi="Calibri" w:cs="Calibri"/>
          <w:sz w:val="20"/>
        </w:rPr>
      </w:pP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sidRPr="00C0366B">
        <w:rPr>
          <w:rFonts w:ascii="Calibri" w:hAnsi="Calibri" w:cs="Calibri"/>
          <w:sz w:val="20"/>
        </w:rPr>
        <w:tab/>
        <w:t xml:space="preserve">              </w:t>
      </w:r>
      <w:r w:rsidRPr="00C0366B">
        <w:rPr>
          <w:rFonts w:ascii="Calibri" w:hAnsi="Calibri" w:cs="Calibri"/>
          <w:sz w:val="20"/>
        </w:rPr>
        <w:tab/>
        <w:t xml:space="preserve">        </w:t>
      </w:r>
      <w:r>
        <w:rPr>
          <w:rFonts w:ascii="Calibri" w:hAnsi="Calibri" w:cs="Calibri"/>
          <w:sz w:val="20"/>
        </w:rPr>
        <w:tab/>
      </w:r>
      <w:r w:rsidRPr="00C0366B">
        <w:rPr>
          <w:rFonts w:ascii="Calibri" w:hAnsi="Calibri" w:cs="Calibri"/>
          <w:sz w:val="20"/>
        </w:rPr>
        <w:t xml:space="preserve"> …….………..…................................</w:t>
      </w:r>
    </w:p>
    <w:p w14:paraId="32B88531" w14:textId="77777777" w:rsidR="000A5EEF" w:rsidRDefault="000A5EEF" w:rsidP="004E44F9">
      <w:pPr>
        <w:spacing w:line="240" w:lineRule="auto"/>
        <w:ind w:left="5670" w:right="68"/>
        <w:jc w:val="center"/>
        <w:rPr>
          <w:rFonts w:ascii="Calibri" w:hAnsi="Calibri" w:cs="Calibri"/>
          <w:b/>
          <w:i/>
          <w:sz w:val="16"/>
          <w:szCs w:val="16"/>
        </w:rPr>
      </w:pPr>
      <w:r>
        <w:rPr>
          <w:rFonts w:ascii="Calibri" w:hAnsi="Calibri" w:cs="Calibri"/>
          <w:i/>
          <w:sz w:val="16"/>
          <w:szCs w:val="16"/>
        </w:rPr>
        <w:t>Data i p</w:t>
      </w:r>
      <w:r w:rsidRPr="004651BA">
        <w:rPr>
          <w:rFonts w:ascii="Calibri" w:hAnsi="Calibri" w:cs="Calibri"/>
          <w:i/>
          <w:sz w:val="16"/>
          <w:szCs w:val="16"/>
        </w:rPr>
        <w:t xml:space="preserve">odpis </w:t>
      </w:r>
      <w:r>
        <w:rPr>
          <w:rFonts w:ascii="Calibri" w:hAnsi="Calibri" w:cs="Calibri"/>
          <w:i/>
          <w:sz w:val="16"/>
          <w:szCs w:val="16"/>
        </w:rPr>
        <w:t>osoby/</w:t>
      </w:r>
      <w:r w:rsidRPr="004651BA">
        <w:rPr>
          <w:rFonts w:ascii="Calibri" w:hAnsi="Calibri" w:cs="Calibri"/>
          <w:i/>
          <w:sz w:val="16"/>
          <w:szCs w:val="16"/>
        </w:rPr>
        <w:t xml:space="preserve">osób </w:t>
      </w:r>
      <w:r w:rsidRPr="005E5BAC">
        <w:rPr>
          <w:rFonts w:ascii="Calibri" w:hAnsi="Calibri" w:cs="Calibri"/>
          <w:i/>
          <w:sz w:val="16"/>
          <w:szCs w:val="16"/>
        </w:rPr>
        <w:t>umocowanej(</w:t>
      </w:r>
      <w:proofErr w:type="spellStart"/>
      <w:r w:rsidRPr="005E5BAC">
        <w:rPr>
          <w:rFonts w:ascii="Calibri" w:hAnsi="Calibri" w:cs="Calibri"/>
          <w:i/>
          <w:sz w:val="16"/>
          <w:szCs w:val="16"/>
        </w:rPr>
        <w:t>ych</w:t>
      </w:r>
      <w:proofErr w:type="spellEnd"/>
      <w:r w:rsidRPr="005E5BAC">
        <w:rPr>
          <w:rFonts w:ascii="Calibri" w:hAnsi="Calibri" w:cs="Calibri"/>
          <w:i/>
          <w:sz w:val="16"/>
          <w:szCs w:val="16"/>
        </w:rPr>
        <w:t xml:space="preserve">) do złożenia podpisu </w:t>
      </w:r>
      <w:r>
        <w:rPr>
          <w:rFonts w:ascii="Calibri" w:hAnsi="Calibri" w:cs="Calibri"/>
          <w:b/>
          <w:i/>
          <w:sz w:val="16"/>
          <w:szCs w:val="16"/>
        </w:rPr>
        <w:t>w imieniu P</w:t>
      </w:r>
      <w:r w:rsidRPr="005E5BAC">
        <w:rPr>
          <w:rFonts w:ascii="Calibri" w:hAnsi="Calibri" w:cs="Calibri"/>
          <w:b/>
          <w:i/>
          <w:sz w:val="16"/>
          <w:szCs w:val="16"/>
        </w:rPr>
        <w:t>odmiotu udostępniającego zasoby</w:t>
      </w:r>
    </w:p>
    <w:p w14:paraId="6BDA662A" w14:textId="77777777" w:rsidR="000A5EEF" w:rsidRDefault="000A5EEF" w:rsidP="000A5EEF">
      <w:pPr>
        <w:spacing w:line="240" w:lineRule="auto"/>
        <w:ind w:right="68"/>
        <w:rPr>
          <w:rFonts w:ascii="Calibri" w:hAnsi="Calibri" w:cs="Calibri"/>
          <w:i/>
          <w:sz w:val="16"/>
          <w:szCs w:val="16"/>
        </w:rPr>
        <w:sectPr w:rsidR="000A5EEF" w:rsidSect="003367F8">
          <w:headerReference w:type="default" r:id="rId23"/>
          <w:headerReference w:type="first" r:id="rId24"/>
          <w:footerReference w:type="first" r:id="rId25"/>
          <w:footnotePr>
            <w:numRestart w:val="eachSect"/>
          </w:footnotePr>
          <w:type w:val="continuous"/>
          <w:pgSz w:w="11909" w:h="16834" w:code="9"/>
          <w:pgMar w:top="1134" w:right="852" w:bottom="992" w:left="1134" w:header="142" w:footer="376" w:gutter="0"/>
          <w:pgNumType w:start="1"/>
          <w:cols w:space="708"/>
          <w:docGrid w:linePitch="299"/>
        </w:sectPr>
      </w:pPr>
    </w:p>
    <w:p w14:paraId="348E5065" w14:textId="77777777" w:rsidR="000A5EEF" w:rsidRPr="001A6762" w:rsidRDefault="000A5EEF" w:rsidP="000A5EEF">
      <w:pPr>
        <w:keepNext/>
        <w:keepLines/>
        <w:shd w:val="clear" w:color="auto" w:fill="C6D9F1" w:themeFill="text2" w:themeFillTint="33"/>
        <w:spacing w:line="240" w:lineRule="auto"/>
        <w:ind w:right="1"/>
        <w:outlineLvl w:val="1"/>
        <w:rPr>
          <w:rFonts w:asciiTheme="minorHAnsi" w:hAnsiTheme="minorHAnsi" w:cstheme="minorHAnsi"/>
          <w:b/>
          <w:bCs/>
          <w:strike/>
          <w:color w:val="000000"/>
          <w:sz w:val="20"/>
        </w:rPr>
      </w:pPr>
      <w:r w:rsidRPr="001A6762">
        <w:rPr>
          <w:rFonts w:asciiTheme="minorHAnsi" w:hAnsiTheme="minorHAnsi" w:cstheme="minorHAnsi"/>
          <w:b/>
          <w:bCs/>
          <w:strike/>
          <w:color w:val="000000"/>
          <w:sz w:val="20"/>
        </w:rPr>
        <w:t>ZAŁĄCZNIK NR 11 DO SWZ – OŚWIADCZENIE O ZACHOWANIU POUFNOŚCI</w:t>
      </w:r>
    </w:p>
    <w:p w14:paraId="52AF0556" w14:textId="77777777" w:rsidR="000A5EEF" w:rsidRPr="001A6762" w:rsidRDefault="000A5EEF" w:rsidP="000A5EEF">
      <w:pPr>
        <w:tabs>
          <w:tab w:val="left" w:pos="2100"/>
        </w:tabs>
        <w:rPr>
          <w:rFonts w:asciiTheme="minorHAnsi" w:hAnsiTheme="minorHAnsi" w:cstheme="minorHAnsi"/>
          <w:strike/>
          <w:sz w:val="20"/>
        </w:rPr>
      </w:pPr>
    </w:p>
    <w:p w14:paraId="1F6C9B7F" w14:textId="77777777" w:rsidR="000A5EEF" w:rsidRPr="001A6762" w:rsidRDefault="000A5EEF" w:rsidP="000A5EEF">
      <w:pPr>
        <w:tabs>
          <w:tab w:val="left" w:pos="2100"/>
        </w:tabs>
        <w:rPr>
          <w:rFonts w:asciiTheme="minorHAnsi" w:hAnsiTheme="minorHAnsi" w:cstheme="minorHAnsi"/>
          <w:strike/>
          <w:sz w:val="20"/>
        </w:rPr>
      </w:pPr>
    </w:p>
    <w:tbl>
      <w:tblPr>
        <w:tblStyle w:val="Tabela-Siatka"/>
        <w:tblW w:w="0" w:type="auto"/>
        <w:jc w:val="center"/>
        <w:tblLook w:val="04A0" w:firstRow="1" w:lastRow="0" w:firstColumn="1" w:lastColumn="0" w:noHBand="0" w:noVBand="1"/>
      </w:tblPr>
      <w:tblGrid>
        <w:gridCol w:w="3965"/>
        <w:gridCol w:w="850"/>
        <w:gridCol w:w="4134"/>
      </w:tblGrid>
      <w:tr w:rsidR="000A5EEF" w:rsidRPr="001A6762" w14:paraId="097CB3EE" w14:textId="77777777" w:rsidTr="000A5EEF">
        <w:trPr>
          <w:trHeight w:val="1488"/>
          <w:jc w:val="center"/>
        </w:trPr>
        <w:tc>
          <w:tcPr>
            <w:tcW w:w="3965" w:type="dxa"/>
            <w:tcBorders>
              <w:right w:val="single" w:sz="4" w:space="0" w:color="auto"/>
            </w:tcBorders>
          </w:tcPr>
          <w:p w14:paraId="24961627" w14:textId="77777777" w:rsidR="000A5EEF" w:rsidRPr="001A6762" w:rsidRDefault="000A5EEF" w:rsidP="000A5EEF">
            <w:pPr>
              <w:ind w:right="28"/>
              <w:jc w:val="left"/>
              <w:rPr>
                <w:rFonts w:asciiTheme="minorHAnsi" w:hAnsiTheme="minorHAnsi" w:cstheme="minorHAnsi"/>
                <w:b/>
                <w:i/>
                <w:iCs/>
                <w:strike/>
                <w:sz w:val="20"/>
                <w:u w:val="single"/>
              </w:rPr>
            </w:pPr>
            <w:r w:rsidRPr="001A6762">
              <w:rPr>
                <w:rFonts w:asciiTheme="minorHAnsi" w:hAnsiTheme="minorHAnsi" w:cstheme="minorHAnsi"/>
                <w:b/>
                <w:i/>
                <w:iCs/>
                <w:strike/>
                <w:sz w:val="20"/>
                <w:u w:val="single"/>
              </w:rPr>
              <w:t>Wykonawca</w:t>
            </w:r>
          </w:p>
          <w:p w14:paraId="2CDCA6CB" w14:textId="77777777" w:rsidR="000A5EEF" w:rsidRPr="001A6762" w:rsidRDefault="000A5EEF" w:rsidP="000A5EEF">
            <w:pPr>
              <w:ind w:right="28"/>
              <w:jc w:val="left"/>
              <w:rPr>
                <w:rFonts w:asciiTheme="minorHAnsi" w:hAnsiTheme="minorHAnsi" w:cstheme="minorHAnsi"/>
                <w:strike/>
                <w:sz w:val="20"/>
              </w:rPr>
            </w:pPr>
          </w:p>
          <w:p w14:paraId="27F77E4F" w14:textId="77777777" w:rsidR="000A5EEF" w:rsidRPr="001A6762" w:rsidRDefault="000A5EEF" w:rsidP="000A5EEF">
            <w:pPr>
              <w:ind w:right="28"/>
              <w:jc w:val="center"/>
              <w:rPr>
                <w:rFonts w:asciiTheme="minorHAnsi" w:hAnsiTheme="minorHAnsi" w:cstheme="minorHAnsi"/>
                <w:strike/>
                <w:sz w:val="20"/>
              </w:rPr>
            </w:pPr>
            <w:r w:rsidRPr="001A6762">
              <w:rPr>
                <w:rFonts w:asciiTheme="minorHAnsi" w:hAnsiTheme="minorHAnsi" w:cstheme="minorHAnsi"/>
                <w:strike/>
                <w:sz w:val="20"/>
              </w:rPr>
              <w:t>…………………………………………………</w:t>
            </w:r>
          </w:p>
          <w:p w14:paraId="5CB557E4" w14:textId="77777777" w:rsidR="000A5EEF" w:rsidRPr="001A6762" w:rsidRDefault="000A5EEF" w:rsidP="000A5EEF">
            <w:pPr>
              <w:ind w:right="28"/>
              <w:jc w:val="center"/>
              <w:rPr>
                <w:rFonts w:asciiTheme="minorHAnsi" w:hAnsiTheme="minorHAnsi" w:cstheme="minorHAnsi"/>
                <w:strike/>
                <w:sz w:val="20"/>
              </w:rPr>
            </w:pPr>
            <w:r w:rsidRPr="001A6762">
              <w:rPr>
                <w:rFonts w:asciiTheme="minorHAnsi" w:hAnsiTheme="minorHAnsi" w:cstheme="minorHAnsi"/>
                <w:strike/>
                <w:sz w:val="20"/>
              </w:rPr>
              <w:t>……………………………………………….</w:t>
            </w:r>
          </w:p>
          <w:p w14:paraId="33F9B2B3" w14:textId="77777777" w:rsidR="000A5EEF" w:rsidRPr="001A6762" w:rsidRDefault="000A5EEF" w:rsidP="000A5EEF">
            <w:pPr>
              <w:ind w:right="28"/>
              <w:jc w:val="center"/>
              <w:rPr>
                <w:rFonts w:asciiTheme="minorHAnsi" w:hAnsiTheme="minorHAnsi" w:cstheme="minorHAnsi"/>
                <w:i/>
                <w:strike/>
                <w:sz w:val="20"/>
              </w:rPr>
            </w:pPr>
            <w:r w:rsidRPr="001A6762">
              <w:rPr>
                <w:rFonts w:asciiTheme="minorHAnsi" w:hAnsiTheme="minorHAnsi" w:cstheme="minorHAnsi"/>
                <w:i/>
                <w:strike/>
                <w:sz w:val="20"/>
              </w:rPr>
              <w:t>Nazwa i adres</w:t>
            </w:r>
          </w:p>
          <w:p w14:paraId="0D4953F3" w14:textId="77777777" w:rsidR="000A5EEF" w:rsidRPr="001A6762" w:rsidRDefault="000A5EEF" w:rsidP="000A5EEF">
            <w:pPr>
              <w:ind w:right="28"/>
              <w:jc w:val="center"/>
              <w:rPr>
                <w:rFonts w:asciiTheme="minorHAnsi" w:hAnsiTheme="minorHAnsi" w:cstheme="minorHAnsi"/>
                <w:b/>
                <w:i/>
                <w:strike/>
              </w:rPr>
            </w:pPr>
            <w:r w:rsidRPr="001A6762">
              <w:rPr>
                <w:rFonts w:asciiTheme="minorHAnsi" w:hAnsiTheme="minorHAnsi" w:cstheme="minorHAnsi"/>
                <w:b/>
                <w:i/>
                <w:strike/>
                <w:sz w:val="20"/>
              </w:rPr>
              <w:t>Adres email: ……………………………………… (na który przesłane zostaną informacje poufne)</w:t>
            </w:r>
          </w:p>
        </w:tc>
        <w:tc>
          <w:tcPr>
            <w:tcW w:w="850" w:type="dxa"/>
            <w:tcBorders>
              <w:top w:val="nil"/>
              <w:left w:val="single" w:sz="4" w:space="0" w:color="auto"/>
              <w:bottom w:val="nil"/>
              <w:right w:val="single" w:sz="4" w:space="0" w:color="auto"/>
            </w:tcBorders>
          </w:tcPr>
          <w:p w14:paraId="5126395D" w14:textId="77777777" w:rsidR="000A5EEF" w:rsidRPr="001A6762" w:rsidRDefault="000A5EEF" w:rsidP="000A5EEF">
            <w:pPr>
              <w:spacing w:line="360" w:lineRule="auto"/>
              <w:rPr>
                <w:rFonts w:asciiTheme="minorHAnsi" w:eastAsiaTheme="majorEastAsia" w:hAnsiTheme="minorHAnsi" w:cstheme="minorHAnsi"/>
                <w:b/>
                <w:i/>
                <w:iCs/>
                <w:strike/>
                <w:u w:val="single"/>
              </w:rPr>
            </w:pPr>
            <w:r w:rsidRPr="001A6762">
              <w:rPr>
                <w:rFonts w:asciiTheme="minorHAnsi" w:eastAsiaTheme="majorEastAsia" w:hAnsiTheme="minorHAnsi" w:cstheme="minorHAnsi"/>
                <w:b/>
                <w:i/>
                <w:iCs/>
                <w:strike/>
                <w:u w:val="single"/>
              </w:rPr>
              <w:t xml:space="preserve">  </w:t>
            </w:r>
          </w:p>
        </w:tc>
        <w:tc>
          <w:tcPr>
            <w:tcW w:w="4134" w:type="dxa"/>
            <w:tcBorders>
              <w:left w:val="single" w:sz="4" w:space="0" w:color="auto"/>
            </w:tcBorders>
          </w:tcPr>
          <w:p w14:paraId="42738571" w14:textId="77777777" w:rsidR="000A5EEF" w:rsidRPr="001A6762" w:rsidRDefault="000A5EEF" w:rsidP="000A5EEF">
            <w:pPr>
              <w:spacing w:line="360" w:lineRule="auto"/>
              <w:rPr>
                <w:rFonts w:asciiTheme="minorHAnsi" w:eastAsiaTheme="majorEastAsia" w:hAnsiTheme="minorHAnsi" w:cstheme="minorHAnsi"/>
                <w:b/>
                <w:i/>
                <w:iCs/>
                <w:strike/>
                <w:sz w:val="20"/>
                <w:u w:val="single"/>
              </w:rPr>
            </w:pPr>
            <w:r w:rsidRPr="001A6762">
              <w:rPr>
                <w:rFonts w:asciiTheme="minorHAnsi" w:eastAsiaTheme="majorEastAsia" w:hAnsiTheme="minorHAnsi" w:cstheme="minorHAnsi"/>
                <w:b/>
                <w:i/>
                <w:iCs/>
                <w:strike/>
                <w:sz w:val="20"/>
                <w:u w:val="single"/>
              </w:rPr>
              <w:t xml:space="preserve">Zamawiający </w:t>
            </w:r>
          </w:p>
          <w:p w14:paraId="64D32607" w14:textId="77777777" w:rsidR="000A5EEF" w:rsidRPr="001A6762" w:rsidRDefault="000A5EEF" w:rsidP="000A5EEF">
            <w:pPr>
              <w:spacing w:line="360" w:lineRule="auto"/>
              <w:rPr>
                <w:rFonts w:asciiTheme="minorHAnsi" w:eastAsiaTheme="majorEastAsia" w:hAnsiTheme="minorHAnsi" w:cstheme="minorHAnsi"/>
                <w:b/>
                <w:i/>
                <w:iCs/>
                <w:strike/>
                <w:sz w:val="14"/>
                <w:szCs w:val="14"/>
                <w:u w:val="single"/>
              </w:rPr>
            </w:pPr>
          </w:p>
          <w:p w14:paraId="1366BC8D" w14:textId="77777777" w:rsidR="000A5EEF" w:rsidRPr="001A6762" w:rsidRDefault="000A5EEF" w:rsidP="000A5EEF">
            <w:pPr>
              <w:spacing w:before="120" w:after="120" w:line="240" w:lineRule="auto"/>
              <w:contextualSpacing/>
              <w:jc w:val="center"/>
              <w:rPr>
                <w:rFonts w:asciiTheme="minorHAnsi" w:eastAsia="Calibri" w:hAnsiTheme="minorHAnsi" w:cstheme="minorHAnsi"/>
                <w:b/>
                <w:strike/>
                <w:sz w:val="20"/>
              </w:rPr>
            </w:pPr>
            <w:r w:rsidRPr="001A6762">
              <w:rPr>
                <w:rFonts w:asciiTheme="minorHAnsi" w:eastAsia="Calibri" w:hAnsiTheme="minorHAnsi" w:cstheme="minorHAnsi"/>
                <w:b/>
                <w:strike/>
                <w:sz w:val="20"/>
              </w:rPr>
              <w:t>PGE Dystrybucja S.A.</w:t>
            </w:r>
          </w:p>
          <w:p w14:paraId="675C372D" w14:textId="77777777" w:rsidR="000A5EEF" w:rsidRPr="001A6762" w:rsidRDefault="000A5EEF" w:rsidP="000A5EEF">
            <w:pPr>
              <w:spacing w:before="120" w:after="120" w:line="240" w:lineRule="auto"/>
              <w:contextualSpacing/>
              <w:jc w:val="center"/>
              <w:rPr>
                <w:rFonts w:asciiTheme="minorHAnsi" w:eastAsia="Calibri" w:hAnsiTheme="minorHAnsi" w:cstheme="minorHAnsi"/>
                <w:strike/>
                <w:sz w:val="20"/>
              </w:rPr>
            </w:pPr>
            <w:r w:rsidRPr="001A6762">
              <w:rPr>
                <w:rFonts w:asciiTheme="minorHAnsi" w:eastAsia="Calibri" w:hAnsiTheme="minorHAnsi" w:cstheme="minorHAnsi"/>
                <w:strike/>
                <w:sz w:val="20"/>
              </w:rPr>
              <w:t>w imieniu i na rzecz której działa:</w:t>
            </w:r>
          </w:p>
          <w:p w14:paraId="57BD9DE6" w14:textId="77777777" w:rsidR="000A5EEF" w:rsidRPr="001A6762" w:rsidRDefault="000A5EEF" w:rsidP="000A5EEF">
            <w:pPr>
              <w:spacing w:before="120" w:after="120" w:line="240" w:lineRule="auto"/>
              <w:contextualSpacing/>
              <w:jc w:val="center"/>
              <w:rPr>
                <w:rFonts w:asciiTheme="minorHAnsi" w:eastAsia="Calibri" w:hAnsiTheme="minorHAnsi" w:cstheme="minorHAnsi"/>
                <w:b/>
                <w:strike/>
                <w:sz w:val="20"/>
              </w:rPr>
            </w:pPr>
            <w:r w:rsidRPr="001A6762">
              <w:rPr>
                <w:rFonts w:asciiTheme="minorHAnsi" w:eastAsia="Calibri" w:hAnsiTheme="minorHAnsi" w:cstheme="minorHAnsi"/>
                <w:b/>
                <w:strike/>
                <w:sz w:val="20"/>
              </w:rPr>
              <w:t>PGE Dystrybucja S.A. Oddział Warszawa</w:t>
            </w:r>
          </w:p>
          <w:p w14:paraId="205F779E" w14:textId="77777777" w:rsidR="000A5EEF" w:rsidRPr="001A6762" w:rsidRDefault="000A5EEF" w:rsidP="000A5EEF">
            <w:pPr>
              <w:spacing w:before="120" w:after="120" w:line="240" w:lineRule="auto"/>
              <w:contextualSpacing/>
              <w:jc w:val="center"/>
              <w:rPr>
                <w:rFonts w:asciiTheme="minorHAnsi" w:eastAsia="Calibri" w:hAnsiTheme="minorHAnsi" w:cstheme="minorHAnsi"/>
                <w:strike/>
                <w:color w:val="000000"/>
              </w:rPr>
            </w:pPr>
            <w:r w:rsidRPr="001A6762">
              <w:rPr>
                <w:rFonts w:asciiTheme="minorHAnsi" w:eastAsia="Calibri" w:hAnsiTheme="minorHAnsi" w:cstheme="minorHAnsi"/>
                <w:strike/>
                <w:color w:val="000000"/>
                <w:sz w:val="20"/>
              </w:rPr>
              <w:t>ul. Marsa 95, 04-470 Warszawa</w:t>
            </w:r>
          </w:p>
        </w:tc>
      </w:tr>
    </w:tbl>
    <w:p w14:paraId="100F6889" w14:textId="77777777" w:rsidR="000A5EEF" w:rsidRPr="001A6762" w:rsidRDefault="000A5EEF" w:rsidP="000A5EEF">
      <w:pPr>
        <w:spacing w:after="80" w:line="240" w:lineRule="auto"/>
        <w:rPr>
          <w:rFonts w:asciiTheme="minorHAnsi" w:eastAsia="Calibri" w:hAnsiTheme="minorHAnsi" w:cstheme="minorHAnsi"/>
          <w:strike/>
          <w:sz w:val="20"/>
          <w:lang w:eastAsia="pl-PL"/>
        </w:rPr>
      </w:pPr>
    </w:p>
    <w:p w14:paraId="3A2A16A7" w14:textId="77777777" w:rsidR="000A5EEF" w:rsidRPr="001A6762" w:rsidRDefault="000A5EEF" w:rsidP="000A5EEF">
      <w:pPr>
        <w:spacing w:after="80" w:line="240" w:lineRule="auto"/>
        <w:rPr>
          <w:rFonts w:asciiTheme="minorHAnsi" w:eastAsia="Calibri" w:hAnsiTheme="minorHAnsi" w:cstheme="minorHAnsi"/>
          <w:strike/>
          <w:sz w:val="20"/>
          <w:lang w:eastAsia="pl-PL"/>
        </w:rPr>
      </w:pPr>
    </w:p>
    <w:p w14:paraId="7BB3D80F" w14:textId="77777777" w:rsidR="000A5EEF" w:rsidRPr="001A6762" w:rsidRDefault="000A5EEF" w:rsidP="000A5EEF">
      <w:pPr>
        <w:autoSpaceDE w:val="0"/>
        <w:autoSpaceDN w:val="0"/>
        <w:adjustRightInd w:val="0"/>
        <w:spacing w:before="120" w:after="120" w:line="240" w:lineRule="auto"/>
        <w:jc w:val="center"/>
        <w:outlineLvl w:val="0"/>
        <w:rPr>
          <w:rFonts w:asciiTheme="minorHAnsi" w:eastAsia="Calibri" w:hAnsiTheme="minorHAnsi" w:cstheme="minorHAnsi"/>
          <w:strike/>
          <w:sz w:val="20"/>
        </w:rPr>
      </w:pPr>
      <w:r w:rsidRPr="001A6762">
        <w:rPr>
          <w:rFonts w:asciiTheme="minorHAnsi" w:eastAsia="Calibri" w:hAnsiTheme="minorHAnsi" w:cstheme="minorHAnsi"/>
          <w:b/>
          <w:bCs/>
          <w:strike/>
          <w:sz w:val="20"/>
        </w:rPr>
        <w:t xml:space="preserve">OŚWIADCZENIE O ZACHOWANIU POUFNOŚCI </w:t>
      </w:r>
    </w:p>
    <w:p w14:paraId="3D74BE05" w14:textId="77777777" w:rsidR="000A5EEF" w:rsidRPr="001A6762" w:rsidRDefault="000A5EEF" w:rsidP="000A5EEF">
      <w:pPr>
        <w:autoSpaceDE w:val="0"/>
        <w:autoSpaceDN w:val="0"/>
        <w:adjustRightInd w:val="0"/>
        <w:spacing w:before="120" w:after="120" w:line="240" w:lineRule="auto"/>
        <w:ind w:right="1" w:firstLine="709"/>
        <w:outlineLvl w:val="0"/>
        <w:rPr>
          <w:rFonts w:asciiTheme="minorHAnsi" w:eastAsia="Calibri" w:hAnsiTheme="minorHAnsi" w:cstheme="minorHAnsi"/>
          <w:strike/>
          <w:sz w:val="20"/>
        </w:rPr>
      </w:pPr>
    </w:p>
    <w:p w14:paraId="42AAA859" w14:textId="405B6E9C" w:rsidR="000A5EEF" w:rsidRPr="001A6762" w:rsidRDefault="000A5EEF" w:rsidP="000A5EEF">
      <w:pPr>
        <w:spacing w:after="80" w:line="240" w:lineRule="auto"/>
        <w:rPr>
          <w:rFonts w:asciiTheme="minorHAnsi" w:eastAsia="Calibri" w:hAnsiTheme="minorHAnsi" w:cstheme="minorHAnsi"/>
          <w:strike/>
          <w:sz w:val="20"/>
          <w:lang w:eastAsia="pl-PL"/>
        </w:rPr>
      </w:pPr>
      <w:r w:rsidRPr="001A6762">
        <w:rPr>
          <w:rFonts w:asciiTheme="minorHAnsi" w:eastAsia="Calibri" w:hAnsiTheme="minorHAnsi" w:cstheme="minorHAnsi"/>
          <w:strike/>
          <w:sz w:val="20"/>
          <w:lang w:eastAsia="pl-PL"/>
        </w:rPr>
        <w:t xml:space="preserve">Dotyczy postępowania zakupowego nr </w:t>
      </w:r>
      <w:r w:rsidR="00F8623A" w:rsidRPr="001A6762">
        <w:rPr>
          <w:rFonts w:asciiTheme="minorHAnsi" w:hAnsiTheme="minorHAnsi" w:cstheme="minorHAnsi"/>
          <w:strike/>
          <w:sz w:val="20"/>
          <w:szCs w:val="22"/>
        </w:rPr>
        <w:t>POST/DYS/OW/GZ/0</w:t>
      </w:r>
      <w:r w:rsidRPr="001A6762">
        <w:rPr>
          <w:rFonts w:asciiTheme="minorHAnsi" w:hAnsiTheme="minorHAnsi" w:cstheme="minorHAnsi"/>
          <w:strike/>
          <w:sz w:val="20"/>
          <w:szCs w:val="22"/>
        </w:rPr>
        <w:fldChar w:fldCharType="begin"/>
      </w:r>
      <w:r w:rsidRPr="001A6762">
        <w:rPr>
          <w:rFonts w:asciiTheme="minorHAnsi" w:hAnsiTheme="minorHAnsi" w:cstheme="minorHAnsi"/>
          <w:strike/>
          <w:sz w:val="20"/>
          <w:szCs w:val="22"/>
        </w:rPr>
        <w:instrText xml:space="preserve"> MERGEFIELD "nr_postepowania" </w:instrText>
      </w:r>
      <w:r w:rsidRPr="001A6762">
        <w:rPr>
          <w:rFonts w:asciiTheme="minorHAnsi" w:hAnsiTheme="minorHAnsi" w:cstheme="minorHAnsi"/>
          <w:strike/>
          <w:sz w:val="20"/>
          <w:szCs w:val="22"/>
        </w:rPr>
        <w:fldChar w:fldCharType="separate"/>
      </w:r>
      <w:r w:rsidR="004F6E9C" w:rsidRPr="00BD2E80">
        <w:rPr>
          <w:rFonts w:asciiTheme="minorHAnsi" w:hAnsiTheme="minorHAnsi" w:cstheme="minorHAnsi"/>
          <w:strike/>
          <w:noProof/>
          <w:sz w:val="20"/>
          <w:szCs w:val="22"/>
        </w:rPr>
        <w:t>1042</w:t>
      </w:r>
      <w:r w:rsidRPr="001A6762">
        <w:rPr>
          <w:rFonts w:asciiTheme="minorHAnsi" w:hAnsiTheme="minorHAnsi" w:cstheme="minorHAnsi"/>
          <w:strike/>
          <w:sz w:val="20"/>
          <w:szCs w:val="22"/>
        </w:rPr>
        <w:fldChar w:fldCharType="end"/>
      </w:r>
      <w:r w:rsidR="00FE665B" w:rsidRPr="001A6762">
        <w:rPr>
          <w:rFonts w:asciiTheme="minorHAnsi" w:hAnsiTheme="minorHAnsi" w:cstheme="minorHAnsi"/>
          <w:strike/>
          <w:sz w:val="20"/>
          <w:szCs w:val="22"/>
        </w:rPr>
        <w:t>/</w:t>
      </w:r>
      <w:r w:rsidR="00BA2E98" w:rsidRPr="001A6762">
        <w:rPr>
          <w:rFonts w:asciiTheme="minorHAnsi" w:hAnsiTheme="minorHAnsi" w:cstheme="minorHAnsi"/>
          <w:strike/>
          <w:sz w:val="20"/>
          <w:szCs w:val="22"/>
        </w:rPr>
        <w:t>2025</w:t>
      </w:r>
      <w:r w:rsidRPr="001A6762">
        <w:rPr>
          <w:rFonts w:asciiTheme="minorHAnsi" w:eastAsia="Calibri" w:hAnsiTheme="minorHAnsi" w:cstheme="minorHAnsi"/>
          <w:strike/>
          <w:sz w:val="20"/>
          <w:lang w:eastAsia="pl-PL"/>
        </w:rPr>
        <w:t xml:space="preserve"> prowadzonego w trybie przetargu nieograniczonego pn.: „</w:t>
      </w:r>
      <w:r w:rsidRPr="001A6762">
        <w:rPr>
          <w:rFonts w:asciiTheme="minorHAnsi" w:eastAsia="Calibri" w:hAnsiTheme="minorHAnsi" w:cstheme="minorHAnsi"/>
          <w:strike/>
          <w:sz w:val="20"/>
          <w:lang w:eastAsia="pl-PL"/>
        </w:rPr>
        <w:fldChar w:fldCharType="begin"/>
      </w:r>
      <w:r w:rsidRPr="001A6762">
        <w:rPr>
          <w:rFonts w:asciiTheme="minorHAnsi" w:eastAsia="Calibri" w:hAnsiTheme="minorHAnsi" w:cstheme="minorHAnsi"/>
          <w:strike/>
          <w:sz w:val="20"/>
          <w:lang w:eastAsia="pl-PL"/>
        </w:rPr>
        <w:instrText xml:space="preserve"> MERGEFIELD "nazwa_post" </w:instrText>
      </w:r>
      <w:r w:rsidRPr="001A6762">
        <w:rPr>
          <w:rFonts w:asciiTheme="minorHAnsi" w:eastAsia="Calibri" w:hAnsiTheme="minorHAnsi" w:cstheme="minorHAnsi"/>
          <w:strike/>
          <w:sz w:val="20"/>
          <w:lang w:eastAsia="pl-PL"/>
        </w:rPr>
        <w:fldChar w:fldCharType="separate"/>
      </w:r>
      <w:r w:rsidR="004F6E9C" w:rsidRPr="00BD2E80">
        <w:rPr>
          <w:rFonts w:asciiTheme="minorHAnsi" w:eastAsia="Calibri" w:hAnsiTheme="minorHAnsi" w:cstheme="minorHAnsi"/>
          <w:strike/>
          <w:noProof/>
          <w:sz w:val="20"/>
          <w:lang w:eastAsia="pl-PL"/>
        </w:rPr>
        <w:t>Przeglądy i naprawy aparatury kontrolno-pomiarowej użytkowanej przez Wydział Eksploatacji Stacji w podziale na 3 zadania: ZADANIE 1 przegląd i wzorcowanie aparatów do badania oleju elektroizolacyjnego, ZADANIE 2: kalibracja analizatora jakości gazu SF6; ZADANIE 3: przegląd, kalibracja i wzorcowanie aparatury pomiarowej Energopomiar Elektryka Gliwice</w:t>
      </w:r>
      <w:r w:rsidRPr="001A6762">
        <w:rPr>
          <w:rFonts w:asciiTheme="minorHAnsi" w:eastAsia="Calibri" w:hAnsiTheme="minorHAnsi" w:cstheme="minorHAnsi"/>
          <w:strike/>
          <w:sz w:val="20"/>
          <w:lang w:eastAsia="pl-PL"/>
        </w:rPr>
        <w:fldChar w:fldCharType="end"/>
      </w:r>
      <w:r w:rsidRPr="001A6762">
        <w:rPr>
          <w:rFonts w:asciiTheme="minorHAnsi" w:eastAsia="Calibri" w:hAnsiTheme="minorHAnsi" w:cstheme="minorHAnsi"/>
          <w:strike/>
          <w:sz w:val="20"/>
          <w:lang w:eastAsia="pl-PL"/>
        </w:rPr>
        <w:t xml:space="preserve">”  </w:t>
      </w:r>
    </w:p>
    <w:p w14:paraId="280932B4" w14:textId="77777777" w:rsidR="000A5EEF" w:rsidRPr="001A6762" w:rsidRDefault="000A5EEF" w:rsidP="000A5EEF">
      <w:pPr>
        <w:autoSpaceDE w:val="0"/>
        <w:autoSpaceDN w:val="0"/>
        <w:adjustRightInd w:val="0"/>
        <w:spacing w:before="120" w:after="120" w:line="240" w:lineRule="auto"/>
        <w:outlineLvl w:val="0"/>
        <w:rPr>
          <w:rFonts w:asciiTheme="minorHAnsi" w:eastAsia="Calibri" w:hAnsiTheme="minorHAnsi" w:cstheme="minorHAnsi"/>
          <w:strike/>
          <w:sz w:val="20"/>
        </w:rPr>
      </w:pPr>
    </w:p>
    <w:p w14:paraId="03EAEB1A" w14:textId="77777777" w:rsidR="000A5EEF" w:rsidRPr="001A6762" w:rsidRDefault="000A5EEF" w:rsidP="000A5EEF">
      <w:pPr>
        <w:autoSpaceDE w:val="0"/>
        <w:autoSpaceDN w:val="0"/>
        <w:adjustRightInd w:val="0"/>
        <w:spacing w:before="120" w:after="120" w:line="240" w:lineRule="auto"/>
        <w:outlineLvl w:val="0"/>
        <w:rPr>
          <w:rFonts w:asciiTheme="minorHAnsi" w:eastAsia="Calibri" w:hAnsiTheme="minorHAnsi" w:cstheme="minorHAnsi"/>
          <w:strike/>
          <w:color w:val="FF0000"/>
          <w:sz w:val="20"/>
        </w:rPr>
      </w:pPr>
      <w:r w:rsidRPr="001A6762">
        <w:rPr>
          <w:rFonts w:asciiTheme="minorHAnsi" w:eastAsia="Calibri" w:hAnsiTheme="minorHAnsi" w:cstheme="minorHAnsi"/>
          <w:strike/>
          <w:sz w:val="20"/>
        </w:rPr>
        <w:t>M</w:t>
      </w:r>
      <w:r w:rsidRPr="001A6762">
        <w:rPr>
          <w:rFonts w:asciiTheme="minorHAnsi" w:eastAsia="Calibri" w:hAnsiTheme="minorHAnsi" w:cstheme="minorHAnsi"/>
          <w:strike/>
          <w:color w:val="000000"/>
          <w:sz w:val="20"/>
        </w:rPr>
        <w:t>ając na uwadze</w:t>
      </w:r>
      <w:r w:rsidRPr="001A6762">
        <w:rPr>
          <w:rFonts w:asciiTheme="minorHAnsi" w:eastAsia="Calibri" w:hAnsiTheme="minorHAnsi" w:cstheme="minorHAnsi"/>
          <w:strike/>
          <w:sz w:val="20"/>
        </w:rPr>
        <w:t xml:space="preserve"> potrzebę zapewnienia ochrony i bezpieczeństwa informacji przekazywanych przez Zamawiającego, oświadczamy niniejszym, iż </w:t>
      </w:r>
      <w:r w:rsidRPr="001A6762">
        <w:rPr>
          <w:rFonts w:asciiTheme="minorHAnsi" w:eastAsia="Calibri" w:hAnsiTheme="minorHAnsi" w:cstheme="minorHAnsi"/>
          <w:b/>
          <w:strike/>
          <w:sz w:val="20"/>
        </w:rPr>
        <w:t xml:space="preserve">zobowiązujemy się do zachowania w poufności informacji poufnych uzyskanych od Zamawiającego w trakcie prowadzonego postępowania, zarówno w formie pisemnej, dokumentowej, elektronicznej jak i ustnej, a w szczególności do: </w:t>
      </w:r>
    </w:p>
    <w:p w14:paraId="6649F166" w14:textId="77777777" w:rsidR="000A5EEF" w:rsidRPr="001A6762" w:rsidRDefault="000A5EEF" w:rsidP="002F2397">
      <w:pPr>
        <w:numPr>
          <w:ilvl w:val="1"/>
          <w:numId w:val="30"/>
        </w:numPr>
        <w:autoSpaceDE w:val="0"/>
        <w:autoSpaceDN w:val="0"/>
        <w:adjustRightInd w:val="0"/>
        <w:spacing w:before="120" w:after="120" w:line="240" w:lineRule="auto"/>
        <w:ind w:left="357"/>
        <w:rPr>
          <w:rFonts w:asciiTheme="minorHAnsi" w:eastAsia="Calibri" w:hAnsiTheme="minorHAnsi" w:cstheme="minorHAnsi"/>
          <w:strike/>
          <w:sz w:val="20"/>
        </w:rPr>
      </w:pPr>
      <w:r w:rsidRPr="001A6762">
        <w:rPr>
          <w:rFonts w:asciiTheme="minorHAnsi" w:eastAsia="Calibri" w:hAnsiTheme="minorHAnsi" w:cstheme="minorHAnsi"/>
          <w:strike/>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3DBED5A8" w14:textId="77777777" w:rsidR="000A5EEF" w:rsidRPr="001A6762" w:rsidRDefault="000A5EEF" w:rsidP="002F2397">
      <w:pPr>
        <w:numPr>
          <w:ilvl w:val="1"/>
          <w:numId w:val="30"/>
        </w:numPr>
        <w:autoSpaceDE w:val="0"/>
        <w:autoSpaceDN w:val="0"/>
        <w:adjustRightInd w:val="0"/>
        <w:spacing w:before="120" w:after="120" w:line="240" w:lineRule="auto"/>
        <w:ind w:left="357"/>
        <w:rPr>
          <w:rFonts w:asciiTheme="minorHAnsi" w:eastAsia="Calibri" w:hAnsiTheme="minorHAnsi" w:cstheme="minorHAnsi"/>
          <w:strike/>
          <w:sz w:val="20"/>
        </w:rPr>
      </w:pPr>
      <w:r w:rsidRPr="001A6762">
        <w:rPr>
          <w:rFonts w:asciiTheme="minorHAnsi" w:eastAsia="Calibri" w:hAnsiTheme="minorHAnsi" w:cstheme="minorHAnsi"/>
          <w:strike/>
          <w:sz w:val="20"/>
        </w:rPr>
        <w:t xml:space="preserve">Zapewnienia wyżej wymienionym informacjom ochrony przed nieuprawnionym ujawnieniem, upublicznieniem, udostępnieniem lub utratą;  </w:t>
      </w:r>
    </w:p>
    <w:p w14:paraId="5D1774AE" w14:textId="77777777" w:rsidR="000A5EEF" w:rsidRPr="001A6762" w:rsidRDefault="000A5EEF" w:rsidP="002F2397">
      <w:pPr>
        <w:numPr>
          <w:ilvl w:val="1"/>
          <w:numId w:val="30"/>
        </w:numPr>
        <w:autoSpaceDE w:val="0"/>
        <w:autoSpaceDN w:val="0"/>
        <w:adjustRightInd w:val="0"/>
        <w:spacing w:before="120" w:after="120" w:line="240" w:lineRule="auto"/>
        <w:ind w:left="357"/>
        <w:rPr>
          <w:rFonts w:asciiTheme="minorHAnsi" w:eastAsia="Calibri" w:hAnsiTheme="minorHAnsi" w:cstheme="minorHAnsi"/>
          <w:strike/>
          <w:sz w:val="20"/>
        </w:rPr>
      </w:pPr>
      <w:r w:rsidRPr="001A6762">
        <w:rPr>
          <w:rFonts w:asciiTheme="minorHAnsi" w:eastAsia="Calibri" w:hAnsiTheme="minorHAnsi" w:cstheme="minorHAnsi"/>
          <w:strike/>
          <w:sz w:val="20"/>
        </w:rPr>
        <w:t>Wykorzystania wyżej wymienionych informacji wyłącznie w zakresie niezbędnym dla realizacji oczekiwań PGE Dystrybucja S.A. i celów niniejszego postępowania oraz niewykorzystywania tych informacji w żadnym innym celu;</w:t>
      </w:r>
    </w:p>
    <w:p w14:paraId="67E43191" w14:textId="77777777" w:rsidR="000A5EEF" w:rsidRPr="001A6762" w:rsidRDefault="000A5EEF" w:rsidP="002F2397">
      <w:pPr>
        <w:numPr>
          <w:ilvl w:val="1"/>
          <w:numId w:val="30"/>
        </w:numPr>
        <w:autoSpaceDE w:val="0"/>
        <w:autoSpaceDN w:val="0"/>
        <w:adjustRightInd w:val="0"/>
        <w:spacing w:before="120" w:after="120" w:line="240" w:lineRule="auto"/>
        <w:contextualSpacing/>
        <w:rPr>
          <w:rFonts w:asciiTheme="minorHAnsi" w:eastAsia="Calibri" w:hAnsiTheme="minorHAnsi" w:cstheme="minorHAnsi"/>
          <w:strike/>
          <w:sz w:val="20"/>
        </w:rPr>
      </w:pPr>
      <w:r w:rsidRPr="001A6762">
        <w:rPr>
          <w:rFonts w:asciiTheme="minorHAnsi" w:eastAsia="Calibri" w:hAnsiTheme="minorHAnsi" w:cstheme="minorHAnsi"/>
          <w:strike/>
          <w:sz w:val="20"/>
        </w:rPr>
        <w:t>Zapłacenia na rzecz PGE Dystrybucja S.A. kary umownej określonej w umowie w przypadku naruszenia zobowiązań niniejszego Oświadczenia o zachowaniu poufności i nieujawnianiu informacji. Zapłata kary umownej nie wyłącza prawa Zamawiającego do dochodzenia odszkodowania na zasadach ogólnych.</w:t>
      </w:r>
    </w:p>
    <w:p w14:paraId="384E7945" w14:textId="77777777" w:rsidR="000A5EEF" w:rsidRPr="001A6762" w:rsidRDefault="000A5EEF" w:rsidP="000A5EEF">
      <w:pPr>
        <w:autoSpaceDE w:val="0"/>
        <w:autoSpaceDN w:val="0"/>
        <w:adjustRightInd w:val="0"/>
        <w:spacing w:before="120" w:after="120" w:line="240" w:lineRule="auto"/>
        <w:ind w:left="360"/>
        <w:contextualSpacing/>
        <w:rPr>
          <w:rFonts w:asciiTheme="minorHAnsi" w:eastAsia="Calibri" w:hAnsiTheme="minorHAnsi" w:cstheme="minorHAnsi"/>
          <w:strike/>
          <w:sz w:val="20"/>
        </w:rPr>
      </w:pPr>
      <w:r w:rsidRPr="001A6762">
        <w:rPr>
          <w:rFonts w:asciiTheme="minorHAnsi" w:eastAsia="Calibri" w:hAnsiTheme="minorHAnsi" w:cstheme="minorHAnsi"/>
          <w:strike/>
          <w:sz w:val="20"/>
        </w:rPr>
        <w:t xml:space="preserve"> </w:t>
      </w:r>
    </w:p>
    <w:p w14:paraId="358F0DA1" w14:textId="77777777" w:rsidR="000A5EEF" w:rsidRPr="001A6762" w:rsidRDefault="000A5EEF" w:rsidP="000A5EEF">
      <w:pPr>
        <w:autoSpaceDE w:val="0"/>
        <w:autoSpaceDN w:val="0"/>
        <w:adjustRightInd w:val="0"/>
        <w:spacing w:before="120" w:after="120" w:line="240" w:lineRule="auto"/>
        <w:rPr>
          <w:rFonts w:asciiTheme="minorHAnsi" w:eastAsia="Calibri" w:hAnsiTheme="minorHAnsi" w:cstheme="minorHAnsi"/>
          <w:strike/>
          <w:sz w:val="20"/>
        </w:rPr>
      </w:pPr>
      <w:r w:rsidRPr="001A6762">
        <w:rPr>
          <w:rFonts w:asciiTheme="minorHAnsi" w:eastAsia="Calibri" w:hAnsiTheme="minorHAnsi" w:cstheme="minorHAnsi"/>
          <w:strike/>
          <w:sz w:val="20"/>
        </w:rPr>
        <w:t>Zobowiązujemy się dochować powyższych wymogów zarówno w trakcie prowadzenia postępowania, jak i po jego zakończeniu.</w:t>
      </w:r>
    </w:p>
    <w:p w14:paraId="4C0AB0DB" w14:textId="77777777" w:rsidR="000A5EEF" w:rsidRPr="001A6762" w:rsidRDefault="000A5EEF" w:rsidP="000A5EEF">
      <w:pPr>
        <w:autoSpaceDE w:val="0"/>
        <w:autoSpaceDN w:val="0"/>
        <w:adjustRightInd w:val="0"/>
        <w:spacing w:before="120" w:after="120" w:line="240" w:lineRule="auto"/>
        <w:rPr>
          <w:rFonts w:asciiTheme="minorHAnsi" w:eastAsia="Calibri" w:hAnsiTheme="minorHAnsi" w:cstheme="minorHAnsi"/>
          <w:strike/>
          <w:sz w:val="20"/>
        </w:rPr>
      </w:pPr>
      <w:r w:rsidRPr="001A6762">
        <w:rPr>
          <w:rFonts w:asciiTheme="minorHAnsi" w:eastAsia="Calibri" w:hAnsiTheme="minorHAnsi" w:cstheme="minorHAnsi"/>
          <w:strike/>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1A6762">
        <w:rPr>
          <w:rFonts w:asciiTheme="minorHAnsi" w:eastAsia="Calibri" w:hAnsiTheme="minorHAnsi" w:cstheme="minorHAnsi"/>
          <w:strike/>
          <w:sz w:val="20"/>
        </w:rPr>
        <w:t>t.j</w:t>
      </w:r>
      <w:proofErr w:type="spellEnd"/>
      <w:r w:rsidRPr="001A6762">
        <w:rPr>
          <w:rFonts w:asciiTheme="minorHAnsi" w:eastAsia="Calibri" w:hAnsiTheme="minorHAnsi" w:cstheme="minorHAnsi"/>
          <w:strike/>
          <w:sz w:val="20"/>
        </w:rPr>
        <w:t>. Dz. U. 2020, poz. 1913 ze zm.).</w:t>
      </w:r>
    </w:p>
    <w:p w14:paraId="512F9374" w14:textId="77777777" w:rsidR="000A5EEF" w:rsidRPr="001A6762" w:rsidRDefault="000A5EEF" w:rsidP="000A5EEF">
      <w:pPr>
        <w:ind w:firstLine="426"/>
        <w:rPr>
          <w:rFonts w:asciiTheme="minorHAnsi" w:eastAsia="Calibri" w:hAnsiTheme="minorHAnsi" w:cstheme="minorHAnsi"/>
          <w:b/>
          <w:strike/>
          <w:sz w:val="20"/>
        </w:rPr>
      </w:pPr>
    </w:p>
    <w:tbl>
      <w:tblPr>
        <w:tblW w:w="4922" w:type="dxa"/>
        <w:tblInd w:w="4593" w:type="dxa"/>
        <w:tblLook w:val="01E0" w:firstRow="1" w:lastRow="1" w:firstColumn="1" w:lastColumn="1" w:noHBand="0" w:noVBand="0"/>
      </w:tblPr>
      <w:tblGrid>
        <w:gridCol w:w="4922"/>
      </w:tblGrid>
      <w:tr w:rsidR="000A5EEF" w:rsidRPr="001A6762" w14:paraId="7FE2058C" w14:textId="77777777" w:rsidTr="000A5EEF">
        <w:trPr>
          <w:trHeight w:val="284"/>
        </w:trPr>
        <w:tc>
          <w:tcPr>
            <w:tcW w:w="4922" w:type="dxa"/>
            <w:hideMark/>
          </w:tcPr>
          <w:p w14:paraId="2938B770" w14:textId="77777777" w:rsidR="000A5EEF" w:rsidRPr="001A6762" w:rsidRDefault="000A5EEF" w:rsidP="000A5EEF">
            <w:pPr>
              <w:tabs>
                <w:tab w:val="left" w:pos="-360"/>
              </w:tabs>
              <w:spacing w:line="240" w:lineRule="auto"/>
              <w:jc w:val="center"/>
              <w:rPr>
                <w:rFonts w:asciiTheme="minorHAnsi" w:hAnsiTheme="minorHAnsi" w:cstheme="minorHAnsi"/>
                <w:strike/>
                <w:sz w:val="20"/>
                <w:lang w:eastAsia="pl-PL"/>
              </w:rPr>
            </w:pPr>
            <w:r w:rsidRPr="001A6762">
              <w:rPr>
                <w:rFonts w:asciiTheme="minorHAnsi" w:hAnsiTheme="minorHAnsi" w:cstheme="minorHAnsi"/>
                <w:strike/>
                <w:sz w:val="20"/>
                <w:lang w:eastAsia="pl-PL"/>
              </w:rPr>
              <w:t>…………………..……………................................</w:t>
            </w:r>
          </w:p>
        </w:tc>
      </w:tr>
      <w:tr w:rsidR="000A5EEF" w:rsidRPr="001A6762" w14:paraId="078FC619" w14:textId="77777777" w:rsidTr="000A5EEF">
        <w:trPr>
          <w:trHeight w:val="284"/>
        </w:trPr>
        <w:tc>
          <w:tcPr>
            <w:tcW w:w="4922" w:type="dxa"/>
            <w:hideMark/>
          </w:tcPr>
          <w:p w14:paraId="1CFBBF1A" w14:textId="77777777" w:rsidR="000A5EEF" w:rsidRPr="001A6762" w:rsidRDefault="000A5EEF" w:rsidP="000A5EEF">
            <w:pPr>
              <w:tabs>
                <w:tab w:val="left" w:pos="-360"/>
              </w:tabs>
              <w:spacing w:line="240" w:lineRule="auto"/>
              <w:jc w:val="center"/>
              <w:rPr>
                <w:rFonts w:asciiTheme="minorHAnsi" w:hAnsiTheme="minorHAnsi" w:cstheme="minorHAnsi"/>
                <w:i/>
                <w:strike/>
                <w:sz w:val="16"/>
                <w:szCs w:val="16"/>
                <w:lang w:eastAsia="pl-PL"/>
              </w:rPr>
            </w:pPr>
            <w:r w:rsidRPr="001A6762">
              <w:rPr>
                <w:rFonts w:asciiTheme="minorHAnsi" w:hAnsiTheme="minorHAnsi" w:cstheme="minorHAnsi"/>
                <w:i/>
                <w:strike/>
                <w:sz w:val="16"/>
                <w:szCs w:val="16"/>
                <w:lang w:eastAsia="pl-PL"/>
              </w:rPr>
              <w:t>Podpis osoby/osób umocowanych do składania</w:t>
            </w:r>
          </w:p>
          <w:p w14:paraId="00DF0A03" w14:textId="77777777" w:rsidR="000A5EEF" w:rsidRPr="001A6762" w:rsidRDefault="000A5EEF" w:rsidP="000A5EEF">
            <w:pPr>
              <w:tabs>
                <w:tab w:val="left" w:pos="-360"/>
              </w:tabs>
              <w:spacing w:line="240" w:lineRule="auto"/>
              <w:jc w:val="center"/>
              <w:rPr>
                <w:rFonts w:asciiTheme="minorHAnsi" w:hAnsiTheme="minorHAnsi" w:cstheme="minorHAnsi"/>
                <w:i/>
                <w:strike/>
                <w:sz w:val="20"/>
                <w:lang w:eastAsia="pl-PL"/>
              </w:rPr>
            </w:pPr>
            <w:r w:rsidRPr="001A6762">
              <w:rPr>
                <w:rFonts w:asciiTheme="minorHAnsi" w:hAnsiTheme="minorHAnsi" w:cstheme="minorHAnsi"/>
                <w:i/>
                <w:strike/>
                <w:sz w:val="16"/>
                <w:szCs w:val="16"/>
                <w:lang w:eastAsia="pl-PL"/>
              </w:rPr>
              <w:t xml:space="preserve"> oświadczeń woli w imieniu Wykonawcy</w:t>
            </w:r>
            <w:r w:rsidRPr="001A6762">
              <w:rPr>
                <w:rFonts w:asciiTheme="minorHAnsi" w:hAnsiTheme="minorHAnsi" w:cstheme="minorHAnsi"/>
                <w:i/>
                <w:strike/>
                <w:sz w:val="20"/>
                <w:lang w:eastAsia="pl-PL"/>
              </w:rPr>
              <w:t xml:space="preserve">  </w:t>
            </w:r>
          </w:p>
        </w:tc>
      </w:tr>
    </w:tbl>
    <w:p w14:paraId="3B72ACDA" w14:textId="75184367" w:rsidR="00EA4923" w:rsidRPr="001A6762" w:rsidRDefault="00EA4923" w:rsidP="000A5EEF">
      <w:pPr>
        <w:spacing w:before="120" w:line="24" w:lineRule="atLeast"/>
        <w:jc w:val="left"/>
        <w:outlineLvl w:val="0"/>
        <w:rPr>
          <w:rFonts w:asciiTheme="minorHAnsi" w:hAnsiTheme="minorHAnsi" w:cstheme="minorHAnsi"/>
          <w:strike/>
          <w:sz w:val="20"/>
        </w:rPr>
      </w:pPr>
    </w:p>
    <w:p w14:paraId="3EDEBBC2" w14:textId="77777777" w:rsidR="00EA4923" w:rsidRDefault="00EA4923">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59162487" w14:textId="77777777" w:rsidR="00A25E38" w:rsidRDefault="00A25E38" w:rsidP="00EA4923">
      <w:pPr>
        <w:pStyle w:val="Nagwek1"/>
        <w:shd w:val="clear" w:color="auto" w:fill="C6D9F1" w:themeFill="text2" w:themeFillTint="33"/>
        <w:rPr>
          <w:rFonts w:cstheme="minorHAnsi"/>
          <w:color w:val="000000" w:themeColor="text1"/>
          <w:sz w:val="20"/>
          <w:szCs w:val="20"/>
        </w:rPr>
        <w:sectPr w:rsidR="00A25E38" w:rsidSect="00A25E38">
          <w:headerReference w:type="default" r:id="rId26"/>
          <w:footerReference w:type="default" r:id="rId27"/>
          <w:headerReference w:type="first" r:id="rId28"/>
          <w:footerReference w:type="first" r:id="rId29"/>
          <w:pgSz w:w="11909" w:h="16834" w:code="9"/>
          <w:pgMar w:top="1134" w:right="852" w:bottom="992" w:left="1134" w:header="142" w:footer="376" w:gutter="0"/>
          <w:pgNumType w:start="1"/>
          <w:cols w:space="708"/>
          <w:titlePg/>
          <w:docGrid w:linePitch="299"/>
        </w:sectPr>
      </w:pPr>
    </w:p>
    <w:p w14:paraId="54006F27" w14:textId="1A2358E6" w:rsidR="00EA4923" w:rsidRPr="00533FAA" w:rsidRDefault="00EA4923" w:rsidP="00CB05D3">
      <w:pPr>
        <w:pStyle w:val="Nagwek1"/>
        <w:shd w:val="clear" w:color="auto" w:fill="C6D9F1" w:themeFill="text2" w:themeFillTint="33"/>
        <w:spacing w:before="0"/>
        <w:rPr>
          <w:rFonts w:cstheme="minorHAnsi"/>
          <w:color w:val="000000" w:themeColor="text1"/>
          <w:sz w:val="20"/>
          <w:szCs w:val="20"/>
        </w:rPr>
      </w:pPr>
      <w:bookmarkStart w:id="17" w:name="_Toc210200878"/>
      <w:r>
        <w:rPr>
          <w:rFonts w:cstheme="minorHAnsi"/>
          <w:color w:val="000000" w:themeColor="text1"/>
          <w:sz w:val="20"/>
          <w:szCs w:val="20"/>
        </w:rPr>
        <w:t xml:space="preserve">ZAŁĄCZNIK NR 12 DO SWZ </w:t>
      </w:r>
      <w:r w:rsidRPr="00156D62">
        <w:rPr>
          <w:rFonts w:cstheme="minorHAnsi"/>
          <w:color w:val="000000" w:themeColor="text1"/>
          <w:sz w:val="20"/>
          <w:szCs w:val="20"/>
        </w:rPr>
        <w:t xml:space="preserve">– </w:t>
      </w:r>
      <w:r w:rsidRPr="007044E3">
        <w:rPr>
          <w:rFonts w:cstheme="minorHAnsi"/>
          <w:color w:val="000000" w:themeColor="text1"/>
          <w:sz w:val="20"/>
          <w:szCs w:val="20"/>
        </w:rPr>
        <w:t>ANKIETA WERYFIKACJI WYKONAWCY W ZAKRESIE ZAPEWNIENIA GWARANCJI BEZPIECZEŃSTWA PRZETWARZANIA DANYCH OSOBOWYCH</w:t>
      </w:r>
      <w:bookmarkEnd w:id="17"/>
    </w:p>
    <w:p w14:paraId="2FB50801" w14:textId="77777777" w:rsidR="00EA4923" w:rsidRDefault="00EA4923" w:rsidP="00EA4923">
      <w:pPr>
        <w:pStyle w:val="Akapitzlist"/>
        <w:spacing w:before="120" w:line="276" w:lineRule="auto"/>
        <w:ind w:left="284"/>
        <w:jc w:val="left"/>
        <w:outlineLvl w:val="0"/>
        <w:rPr>
          <w:rFonts w:asciiTheme="minorHAnsi" w:hAnsiTheme="minorHAnsi" w:cstheme="minorHAnsi"/>
          <w:b/>
          <w:sz w:val="20"/>
        </w:rPr>
      </w:pPr>
    </w:p>
    <w:p w14:paraId="4F00EA3A" w14:textId="77777777" w:rsidR="00EA4923" w:rsidRDefault="00EA4923" w:rsidP="00EA492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EA4923" w:rsidRPr="006B56FD" w14:paraId="09C2153A" w14:textId="77777777" w:rsidTr="00077561">
        <w:trPr>
          <w:trHeight w:val="1820"/>
        </w:trPr>
        <w:tc>
          <w:tcPr>
            <w:tcW w:w="3965" w:type="dxa"/>
            <w:tcBorders>
              <w:right w:val="single" w:sz="4" w:space="0" w:color="auto"/>
            </w:tcBorders>
          </w:tcPr>
          <w:p w14:paraId="71268111" w14:textId="77777777" w:rsidR="00EA4923" w:rsidRPr="006B56FD" w:rsidRDefault="00EA4923" w:rsidP="00077561">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6D326CBF" w14:textId="77777777" w:rsidR="00EA4923" w:rsidRPr="006B56FD" w:rsidRDefault="00EA4923" w:rsidP="00077561">
            <w:pPr>
              <w:ind w:right="28"/>
              <w:jc w:val="left"/>
              <w:rPr>
                <w:rFonts w:asciiTheme="minorHAnsi" w:hAnsiTheme="minorHAnsi" w:cstheme="minorHAnsi"/>
                <w:sz w:val="20"/>
              </w:rPr>
            </w:pPr>
          </w:p>
          <w:p w14:paraId="4282DA17" w14:textId="77777777" w:rsidR="00EA4923" w:rsidRPr="006B56FD" w:rsidRDefault="00EA4923" w:rsidP="00077561">
            <w:pPr>
              <w:ind w:right="28"/>
              <w:jc w:val="center"/>
              <w:rPr>
                <w:rFonts w:asciiTheme="minorHAnsi" w:hAnsiTheme="minorHAnsi" w:cstheme="minorHAnsi"/>
                <w:sz w:val="20"/>
              </w:rPr>
            </w:pPr>
            <w:r w:rsidRPr="006B56FD">
              <w:rPr>
                <w:rFonts w:asciiTheme="minorHAnsi" w:hAnsiTheme="minorHAnsi" w:cstheme="minorHAnsi"/>
                <w:sz w:val="20"/>
              </w:rPr>
              <w:t>…………………………………………………</w:t>
            </w:r>
          </w:p>
          <w:p w14:paraId="30F58431" w14:textId="77777777" w:rsidR="00EA4923" w:rsidRPr="006B56FD" w:rsidRDefault="00EA4923" w:rsidP="00077561">
            <w:pPr>
              <w:ind w:right="28"/>
              <w:jc w:val="center"/>
              <w:rPr>
                <w:rFonts w:asciiTheme="minorHAnsi" w:hAnsiTheme="minorHAnsi" w:cstheme="minorHAnsi"/>
                <w:sz w:val="20"/>
              </w:rPr>
            </w:pPr>
            <w:r w:rsidRPr="006B56FD">
              <w:rPr>
                <w:rFonts w:asciiTheme="minorHAnsi" w:hAnsiTheme="minorHAnsi" w:cstheme="minorHAnsi"/>
                <w:sz w:val="20"/>
              </w:rPr>
              <w:t>……………………………………………….</w:t>
            </w:r>
          </w:p>
          <w:p w14:paraId="55DD0B7D" w14:textId="77777777" w:rsidR="00EA4923" w:rsidRPr="006B56FD" w:rsidRDefault="00EA4923" w:rsidP="00077561">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1C0EA363" w14:textId="77777777" w:rsidR="00EA4923" w:rsidRPr="006B56FD" w:rsidRDefault="00EA4923" w:rsidP="00077561">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89ED2CB" w14:textId="77777777" w:rsidR="00EA4923" w:rsidRPr="006B56FD" w:rsidRDefault="00EA4923" w:rsidP="00077561">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0009C10B" w14:textId="77777777" w:rsidR="00EA4923" w:rsidRPr="006B56FD" w:rsidRDefault="00EA4923" w:rsidP="00077561">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71C9C0F9" w14:textId="77777777" w:rsidR="00EA4923" w:rsidRPr="00914766" w:rsidRDefault="00EA4923" w:rsidP="00EA4923">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63FCF5FC" w14:textId="77777777" w:rsidR="00EA4923" w:rsidRPr="00914766" w:rsidRDefault="00EA4923" w:rsidP="00EA4923">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7A75A32E" w14:textId="77777777" w:rsidR="00EA4923" w:rsidRPr="00914766" w:rsidRDefault="00EA4923" w:rsidP="00EA4923">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49818B19" w14:textId="0E02055D" w:rsidR="00EA4923" w:rsidRPr="006B56FD" w:rsidRDefault="00EA4923" w:rsidP="00EA4923">
            <w:pPr>
              <w:spacing w:line="360" w:lineRule="auto"/>
              <w:jc w:val="center"/>
              <w:rPr>
                <w:rFonts w:asciiTheme="minorHAnsi" w:eastAsiaTheme="majorEastAsia" w:hAnsiTheme="minorHAnsi" w:cstheme="minorHAnsi"/>
                <w:i/>
                <w:iCs/>
                <w:sz w:val="20"/>
              </w:rPr>
            </w:pPr>
            <w:r w:rsidRPr="00914766">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w:t>
            </w:r>
          </w:p>
        </w:tc>
      </w:tr>
    </w:tbl>
    <w:p w14:paraId="75B50F0F" w14:textId="77777777" w:rsidR="00EA4923" w:rsidRDefault="00EA4923" w:rsidP="00EA4923">
      <w:pPr>
        <w:pStyle w:val="Akapitzlist"/>
        <w:spacing w:before="120" w:line="276" w:lineRule="auto"/>
        <w:ind w:left="284"/>
        <w:jc w:val="left"/>
        <w:outlineLvl w:val="0"/>
        <w:rPr>
          <w:rFonts w:asciiTheme="minorHAnsi" w:hAnsiTheme="minorHAnsi" w:cstheme="minorHAnsi"/>
          <w:b/>
          <w:sz w:val="20"/>
        </w:rPr>
      </w:pPr>
    </w:p>
    <w:p w14:paraId="3E0FAD1B" w14:textId="77777777" w:rsidR="00EA4923" w:rsidRDefault="00EA4923" w:rsidP="00EA4923">
      <w:pPr>
        <w:pStyle w:val="Akapitzlist"/>
        <w:spacing w:before="120" w:line="276" w:lineRule="auto"/>
        <w:ind w:left="284"/>
        <w:jc w:val="left"/>
        <w:outlineLvl w:val="0"/>
        <w:rPr>
          <w:rFonts w:asciiTheme="minorHAnsi" w:hAnsiTheme="minorHAnsi" w:cstheme="minorHAnsi"/>
          <w:b/>
          <w:sz w:val="20"/>
        </w:rPr>
      </w:pPr>
    </w:p>
    <w:p w14:paraId="7A70CBFB" w14:textId="77777777" w:rsidR="00EA4923" w:rsidRPr="007044E3" w:rsidRDefault="00EA4923" w:rsidP="00EA4923">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544E60F5" w14:textId="77777777" w:rsidR="00EA4923" w:rsidRDefault="00EA4923" w:rsidP="00EA4923">
      <w:pPr>
        <w:rPr>
          <w:rFonts w:asciiTheme="minorHAnsi" w:hAnsiTheme="minorHAnsi" w:cstheme="minorHAnsi"/>
          <w:sz w:val="20"/>
        </w:rPr>
      </w:pPr>
    </w:p>
    <w:p w14:paraId="5DEA6BBF" w14:textId="77777777" w:rsidR="00EA4923" w:rsidRPr="004B4556" w:rsidRDefault="00EA4923" w:rsidP="00EA4923">
      <w:pPr>
        <w:rPr>
          <w:rFonts w:asciiTheme="minorHAnsi" w:hAnsiTheme="minorHAnsi" w:cstheme="minorHAnsi"/>
          <w:sz w:val="20"/>
        </w:rPr>
      </w:pPr>
    </w:p>
    <w:p w14:paraId="46AA7DE7" w14:textId="36342B9F" w:rsidR="00A25E38" w:rsidRDefault="00EA4923" w:rsidP="00A25E38">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Pr="004B4556">
        <w:rPr>
          <w:rFonts w:asciiTheme="minorHAnsi" w:hAnsiTheme="minorHAnsi" w:cstheme="minorHAnsi"/>
          <w:sz w:val="20"/>
          <w:lang w:eastAsia="pl-PL"/>
        </w:rPr>
        <w:t xml:space="preserve"> w postępowaniu zakupowym </w:t>
      </w:r>
      <w:r>
        <w:rPr>
          <w:rFonts w:asciiTheme="minorHAnsi" w:hAnsiTheme="minorHAnsi" w:cstheme="minorHAnsi"/>
          <w:sz w:val="20"/>
          <w:lang w:eastAsia="pl-PL"/>
        </w:rPr>
        <w:t xml:space="preserve">nr </w:t>
      </w:r>
      <w:r w:rsidR="00F8623A">
        <w:rPr>
          <w:rFonts w:asciiTheme="minorHAnsi" w:hAnsiTheme="minorHAnsi" w:cstheme="minorHAnsi"/>
          <w:sz w:val="20"/>
          <w:szCs w:val="22"/>
        </w:rPr>
        <w:t>POST/DYS/OW/GZ/0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4F6E9C" w:rsidRPr="00BD2E80">
        <w:rPr>
          <w:rFonts w:asciiTheme="minorHAnsi" w:hAnsiTheme="minorHAnsi" w:cstheme="minorHAnsi"/>
          <w:noProof/>
          <w:sz w:val="20"/>
          <w:szCs w:val="22"/>
        </w:rPr>
        <w:t>1042</w:t>
      </w:r>
      <w:r w:rsidRPr="00441D1F">
        <w:rPr>
          <w:rFonts w:asciiTheme="minorHAnsi" w:hAnsiTheme="minorHAnsi" w:cstheme="minorHAnsi"/>
          <w:sz w:val="20"/>
          <w:szCs w:val="22"/>
        </w:rPr>
        <w:fldChar w:fldCharType="end"/>
      </w:r>
      <w:r w:rsidR="00BA2E98">
        <w:rPr>
          <w:rFonts w:asciiTheme="minorHAnsi" w:hAnsiTheme="minorHAnsi" w:cstheme="minorHAnsi"/>
          <w:sz w:val="20"/>
          <w:szCs w:val="22"/>
        </w:rPr>
        <w:t>/2025</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4F6E9C" w:rsidRPr="00BD2E80">
        <w:rPr>
          <w:rFonts w:asciiTheme="minorHAnsi" w:hAnsiTheme="minorHAnsi" w:cstheme="minorHAnsi"/>
          <w:noProof/>
          <w:sz w:val="20"/>
          <w:lang w:eastAsia="pl-PL"/>
        </w:rPr>
        <w:t>Przeglądy i naprawy aparatury kontrolno-pomiarowej użytkowanej przez Wydział Eksploatacji Stacji w podziale na 3 zadania: ZADANIE 1 przegląd i wzorcowanie aparatów do badania oleju elektroizolacyjnego, ZADANIE 2: kalibracja analizatora jakości gazu SF6; ZADANIE 3: przegląd, kalibracja i wzorcowanie aparatury pomiarowej Energopomiar Elektryka Gliwice</w:t>
      </w:r>
      <w:r>
        <w:rPr>
          <w:rFonts w:asciiTheme="minorHAnsi" w:hAnsiTheme="minorHAnsi" w:cstheme="minorHAnsi"/>
          <w:sz w:val="20"/>
          <w:lang w:eastAsia="pl-PL"/>
        </w:rPr>
        <w:fldChar w:fldCharType="end"/>
      </w:r>
      <w:r>
        <w:rPr>
          <w:rFonts w:asciiTheme="minorHAnsi" w:hAnsiTheme="minorHAnsi" w:cstheme="minorHAnsi"/>
          <w:sz w:val="20"/>
          <w:lang w:eastAsia="pl-PL"/>
        </w:rPr>
        <w:t>”</w:t>
      </w:r>
      <w:r>
        <w:rPr>
          <w:rFonts w:asciiTheme="minorHAnsi" w:hAnsiTheme="minorHAnsi" w:cstheme="minorHAnsi"/>
          <w:sz w:val="20"/>
        </w:rPr>
        <w:t>, po</w:t>
      </w:r>
      <w:r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 danych osobowych</w:t>
      </w:r>
      <w:r w:rsidRPr="004B4556">
        <w:rPr>
          <w:rFonts w:asciiTheme="minorHAnsi" w:hAnsiTheme="minorHAnsi" w:cstheme="minorHAnsi"/>
          <w:sz w:val="20"/>
          <w:lang w:eastAsia="pl-PL"/>
        </w:rPr>
        <w:t>:</w:t>
      </w:r>
    </w:p>
    <w:p w14:paraId="44100D33" w14:textId="77777777" w:rsidR="00EA4923" w:rsidRPr="00A25E38" w:rsidRDefault="00EA4923" w:rsidP="00A25E38">
      <w:pPr>
        <w:jc w:val="right"/>
        <w:rPr>
          <w:rFonts w:asciiTheme="minorHAnsi" w:hAnsiTheme="minorHAnsi" w:cstheme="minorHAnsi"/>
          <w:sz w:val="20"/>
          <w:lang w:eastAsia="pl-PL"/>
        </w:rPr>
      </w:pP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EA4923" w:rsidRPr="004B4556" w14:paraId="49EB4756" w14:textId="77777777" w:rsidTr="00A25E38">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5ACE209" w14:textId="77777777" w:rsidR="00EA4923" w:rsidRPr="005A3030" w:rsidRDefault="00EA4923" w:rsidP="00A25E38">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46821F4" w14:textId="77777777" w:rsidR="00EA4923" w:rsidRPr="005A3030" w:rsidRDefault="00EA4923" w:rsidP="00A25E38">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EA4923" w:rsidRPr="004B4556" w14:paraId="497D5DE4" w14:textId="77777777" w:rsidTr="00A25E38">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21C82D6" w14:textId="77777777" w:rsidR="00EA4923" w:rsidRPr="005B5686" w:rsidRDefault="00EA4923" w:rsidP="00A25E38">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7AD4285A" w14:textId="77777777" w:rsidR="00EA4923" w:rsidRDefault="00EA4923" w:rsidP="00A25E38">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381CF204" w14:textId="77777777" w:rsidR="00EA4923" w:rsidRPr="005B5686" w:rsidRDefault="00EA4923" w:rsidP="00A25E38">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EA4923" w:rsidRPr="004B4556" w14:paraId="1C1D60E2" w14:textId="77777777" w:rsidTr="00A25E38">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987D6E2" w14:textId="77777777" w:rsidR="00EA4923" w:rsidRPr="005B5686" w:rsidRDefault="00EA4923" w:rsidP="00A25E38">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B4B7AE3" w14:textId="77777777" w:rsidR="00EA4923" w:rsidRDefault="00EA4923" w:rsidP="00A25E38">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39B627B0" w14:textId="77777777" w:rsidR="00EA4923" w:rsidRPr="005B5686" w:rsidRDefault="00EA4923" w:rsidP="00A25E38">
            <w:pPr>
              <w:rPr>
                <w:rFonts w:asciiTheme="minorHAnsi" w:hAnsiTheme="minorHAnsi" w:cstheme="minorHAnsi"/>
                <w:sz w:val="20"/>
              </w:rPr>
            </w:pPr>
            <w:r w:rsidRPr="005A3030">
              <w:rPr>
                <w:rFonts w:asciiTheme="minorHAnsi" w:hAnsiTheme="minorHAnsi" w:cstheme="minorHAnsi"/>
                <w:sz w:val="20"/>
              </w:rPr>
              <w:t>...</w:t>
            </w:r>
          </w:p>
        </w:tc>
      </w:tr>
      <w:tr w:rsidR="00EA4923" w:rsidRPr="004B4556" w14:paraId="3393E6FA" w14:textId="77777777" w:rsidTr="00A25E38">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E1A7EB1" w14:textId="77777777" w:rsidR="00EA4923" w:rsidRPr="005B5686" w:rsidRDefault="00EA4923" w:rsidP="00A25E38">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497B15CE" w14:textId="77777777" w:rsidR="00EA4923" w:rsidRPr="007044E3" w:rsidRDefault="00EA4923" w:rsidP="00A25E38">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120060F2" w14:textId="77777777" w:rsidR="00EA4923" w:rsidRPr="005B5686" w:rsidRDefault="00EA4923" w:rsidP="00A25E38">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EA4923" w:rsidRPr="004B4556" w14:paraId="18DF6018" w14:textId="77777777" w:rsidTr="00A25E38">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C10CE1A" w14:textId="77777777" w:rsidR="00EA4923" w:rsidRPr="005B5686" w:rsidRDefault="00EA4923" w:rsidP="00A25E38">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3BBF87A6" w14:textId="77777777" w:rsidR="00EA4923" w:rsidRPr="007044E3" w:rsidRDefault="00EA4923" w:rsidP="00A25E38">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3DC3BABB" w14:textId="77777777" w:rsidR="00EA4923" w:rsidRPr="005B5686" w:rsidRDefault="00EA4923" w:rsidP="00A25E38">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EA4923" w:rsidRPr="004B4556" w14:paraId="65005043"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76291F" w14:textId="77777777" w:rsidR="00EA4923" w:rsidRPr="005B5686" w:rsidRDefault="00EA4923" w:rsidP="00A25E38">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6C147123" w14:textId="77777777" w:rsidR="00EA4923" w:rsidRPr="007044E3" w:rsidRDefault="00EA4923" w:rsidP="00A25E38">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745349D" w14:textId="77777777" w:rsidR="00EA4923" w:rsidRPr="005B5686" w:rsidRDefault="00EA4923" w:rsidP="00A25E38">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EA4923" w:rsidRPr="004B4556" w14:paraId="2CC289A9"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140363" w14:textId="77777777" w:rsidR="00EA4923" w:rsidRPr="005B5686" w:rsidRDefault="00EA4923" w:rsidP="00A25E38">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12D2E022" w14:textId="77777777" w:rsidR="00EA4923" w:rsidRPr="007044E3" w:rsidRDefault="00EA4923" w:rsidP="00A25E38">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3EED32CC" w14:textId="77777777" w:rsidR="00EA4923" w:rsidRPr="005B5686" w:rsidRDefault="00EA4923" w:rsidP="00A25E38">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EA4923" w:rsidRPr="004B4556" w14:paraId="365B8692"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27F229" w14:textId="77777777" w:rsidR="00EA4923" w:rsidRPr="005B5686" w:rsidRDefault="00EA4923" w:rsidP="00A25E38">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1D81D99A" w14:textId="77777777" w:rsidR="00EA4923" w:rsidRPr="007044E3" w:rsidRDefault="00EA4923" w:rsidP="00A25E38">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1985A018" w14:textId="77777777" w:rsidR="00EA4923" w:rsidRPr="005B5686" w:rsidRDefault="00EA4923" w:rsidP="00A25E38">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EA4923" w:rsidRPr="004B4556" w14:paraId="35EAC347"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0465E50" w14:textId="77777777" w:rsidR="00EA4923" w:rsidRDefault="00EA4923" w:rsidP="00A25E38">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569D03A5" w14:textId="77777777" w:rsidR="00EA4923" w:rsidRPr="007044E3" w:rsidRDefault="00EA4923" w:rsidP="00A25E38">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60A1B006" w14:textId="77777777" w:rsidR="00EA4923" w:rsidRPr="005B5686" w:rsidRDefault="00EA4923" w:rsidP="00A25E38">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EA4923" w:rsidRPr="004B4556" w14:paraId="34583B9D"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524041" w14:textId="77777777" w:rsidR="00EA4923" w:rsidRDefault="00EA4923" w:rsidP="00A25E38">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1077BFB4" w14:textId="77777777" w:rsidR="00EA4923" w:rsidRDefault="00EA4923" w:rsidP="00A25E38">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5D0217CF" w14:textId="77777777" w:rsidR="00EA4923" w:rsidRPr="007044E3" w:rsidRDefault="00EA4923" w:rsidP="00A25E38">
            <w:pPr>
              <w:rPr>
                <w:rFonts w:asciiTheme="minorHAnsi" w:hAnsiTheme="minorHAnsi" w:cstheme="minorHAnsi"/>
                <w:sz w:val="20"/>
              </w:rPr>
            </w:pPr>
            <w:r w:rsidRPr="005A3030">
              <w:rPr>
                <w:rFonts w:asciiTheme="minorHAnsi" w:hAnsiTheme="minorHAnsi" w:cstheme="minorHAnsi"/>
                <w:sz w:val="20"/>
              </w:rPr>
              <w:t>...</w:t>
            </w:r>
          </w:p>
        </w:tc>
      </w:tr>
      <w:tr w:rsidR="00EA4923" w:rsidRPr="004B4556" w14:paraId="1D27619D"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7F3C097" w14:textId="77777777" w:rsidR="00EA4923" w:rsidRDefault="00EA4923" w:rsidP="00A25E38">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1D30306F" w14:textId="77777777" w:rsidR="00EA4923" w:rsidRPr="007044E3" w:rsidRDefault="00EA4923" w:rsidP="00A25E38">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5CBEC20D" w14:textId="77777777" w:rsidR="00EA4923" w:rsidRPr="007044E3" w:rsidRDefault="00EA4923" w:rsidP="00A25E38">
            <w:pPr>
              <w:rPr>
                <w:rFonts w:asciiTheme="minorHAnsi" w:hAnsiTheme="minorHAnsi" w:cstheme="minorHAnsi"/>
                <w:sz w:val="20"/>
              </w:rPr>
            </w:pPr>
            <w:r w:rsidRPr="005A3030">
              <w:rPr>
                <w:rFonts w:asciiTheme="minorHAnsi" w:hAnsiTheme="minorHAnsi" w:cstheme="minorHAnsi"/>
                <w:sz w:val="20"/>
              </w:rPr>
              <w:t>...</w:t>
            </w:r>
          </w:p>
        </w:tc>
      </w:tr>
      <w:tr w:rsidR="00EA4923" w:rsidRPr="004B4556" w14:paraId="2D988E78"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D8854D" w14:textId="77777777" w:rsidR="00EA4923" w:rsidRDefault="00EA4923" w:rsidP="00A25E38">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2F7E9678" w14:textId="77777777" w:rsidR="00EA4923" w:rsidRPr="007044E3" w:rsidRDefault="00EA4923" w:rsidP="00A25E38">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265F359D" w14:textId="77777777" w:rsidR="00EA4923" w:rsidRPr="007044E3" w:rsidRDefault="00EA4923" w:rsidP="00A25E38">
            <w:pPr>
              <w:rPr>
                <w:rFonts w:asciiTheme="minorHAnsi" w:hAnsiTheme="minorHAnsi" w:cstheme="minorHAnsi"/>
                <w:sz w:val="20"/>
              </w:rPr>
            </w:pPr>
            <w:r w:rsidRPr="005A3030">
              <w:rPr>
                <w:rFonts w:asciiTheme="minorHAnsi" w:hAnsiTheme="minorHAnsi" w:cstheme="minorHAnsi"/>
                <w:sz w:val="20"/>
              </w:rPr>
              <w:t>...</w:t>
            </w:r>
          </w:p>
        </w:tc>
      </w:tr>
      <w:tr w:rsidR="00EA4923" w:rsidRPr="004B4556" w14:paraId="3A57B201"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09E618B" w14:textId="77777777" w:rsidR="00EA4923" w:rsidRDefault="00EA4923" w:rsidP="00A25E38">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6710E411" w14:textId="77777777" w:rsidR="00EA4923" w:rsidRPr="007044E3" w:rsidRDefault="00EA4923" w:rsidP="00A25E38">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0E0A4076" w14:textId="77777777" w:rsidR="00EA4923" w:rsidRPr="007044E3" w:rsidRDefault="00EA4923" w:rsidP="00A25E38">
            <w:pPr>
              <w:rPr>
                <w:rFonts w:asciiTheme="minorHAnsi" w:hAnsiTheme="minorHAnsi" w:cstheme="minorHAnsi"/>
                <w:sz w:val="20"/>
              </w:rPr>
            </w:pPr>
            <w:r w:rsidRPr="005A3030">
              <w:rPr>
                <w:rFonts w:asciiTheme="minorHAnsi" w:hAnsiTheme="minorHAnsi" w:cstheme="minorHAnsi"/>
                <w:sz w:val="20"/>
              </w:rPr>
              <w:t>...</w:t>
            </w:r>
          </w:p>
        </w:tc>
      </w:tr>
      <w:tr w:rsidR="00EA4923" w:rsidRPr="004B4556" w14:paraId="248114AA"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154A09C" w14:textId="77777777" w:rsidR="00EA4923" w:rsidRDefault="00EA4923" w:rsidP="00A25E38">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36A26F1E" w14:textId="77777777" w:rsidR="00EA4923" w:rsidRPr="007044E3" w:rsidRDefault="00EA4923" w:rsidP="00A25E38">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108DA1B3" w14:textId="77777777" w:rsidR="00EA4923" w:rsidRPr="007044E3" w:rsidRDefault="00EA4923" w:rsidP="00A25E38">
            <w:pPr>
              <w:rPr>
                <w:rFonts w:asciiTheme="minorHAnsi" w:hAnsiTheme="minorHAnsi" w:cstheme="minorHAnsi"/>
                <w:sz w:val="20"/>
              </w:rPr>
            </w:pPr>
            <w:r w:rsidRPr="005A3030">
              <w:rPr>
                <w:rFonts w:asciiTheme="minorHAnsi" w:hAnsiTheme="minorHAnsi" w:cstheme="minorHAnsi"/>
                <w:sz w:val="20"/>
              </w:rPr>
              <w:t>...</w:t>
            </w:r>
          </w:p>
        </w:tc>
      </w:tr>
      <w:tr w:rsidR="00EA4923" w:rsidRPr="004B4556" w14:paraId="0C91B985"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027FEC" w14:textId="77777777" w:rsidR="00EA4923" w:rsidRDefault="00EA4923" w:rsidP="00A25E38">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05F24320" w14:textId="77777777" w:rsidR="00EA4923" w:rsidRPr="007044E3" w:rsidRDefault="00EA4923" w:rsidP="00A25E38">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3A05D38E" w14:textId="77777777" w:rsidR="00EA4923" w:rsidRPr="007044E3" w:rsidRDefault="00EA4923" w:rsidP="00A25E38">
            <w:pPr>
              <w:rPr>
                <w:rFonts w:asciiTheme="minorHAnsi" w:hAnsiTheme="minorHAnsi" w:cstheme="minorHAnsi"/>
                <w:sz w:val="20"/>
              </w:rPr>
            </w:pPr>
            <w:r w:rsidRPr="005A3030">
              <w:rPr>
                <w:rFonts w:asciiTheme="minorHAnsi" w:hAnsiTheme="minorHAnsi" w:cstheme="minorHAnsi"/>
                <w:sz w:val="20"/>
              </w:rPr>
              <w:t>...</w:t>
            </w:r>
          </w:p>
        </w:tc>
      </w:tr>
      <w:tr w:rsidR="00EA4923" w:rsidRPr="004B4556" w14:paraId="60156041"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D86C901" w14:textId="77777777" w:rsidR="00EA4923" w:rsidRDefault="00EA4923" w:rsidP="00A25E38">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46DA1337" w14:textId="77777777" w:rsidR="00EA4923" w:rsidRDefault="00EA4923" w:rsidP="00A25E38">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371FF561" w14:textId="77777777" w:rsidR="00EA4923" w:rsidRPr="007044E3" w:rsidRDefault="00EA4923" w:rsidP="00A25E38">
            <w:pPr>
              <w:rPr>
                <w:rFonts w:asciiTheme="minorHAnsi" w:hAnsiTheme="minorHAnsi" w:cstheme="minorHAnsi"/>
                <w:sz w:val="20"/>
              </w:rPr>
            </w:pPr>
            <w:r w:rsidRPr="005A3030">
              <w:rPr>
                <w:rFonts w:asciiTheme="minorHAnsi" w:hAnsiTheme="minorHAnsi" w:cstheme="minorHAnsi"/>
                <w:sz w:val="20"/>
              </w:rPr>
              <w:t>...</w:t>
            </w:r>
          </w:p>
        </w:tc>
      </w:tr>
    </w:tbl>
    <w:p w14:paraId="2F1A8B89" w14:textId="63361DB4" w:rsidR="00EA4923" w:rsidRDefault="00A25E38" w:rsidP="00EA4923">
      <w:pPr>
        <w:rPr>
          <w:rFonts w:asciiTheme="minorHAnsi" w:hAnsiTheme="minorHAnsi" w:cstheme="minorHAnsi"/>
          <w:sz w:val="20"/>
        </w:rPr>
      </w:pPr>
      <w:r>
        <w:rPr>
          <w:rFonts w:asciiTheme="minorHAnsi" w:hAnsiTheme="minorHAnsi" w:cstheme="minorHAnsi"/>
          <w:sz w:val="20"/>
        </w:rPr>
        <w:br w:type="textWrapping" w:clear="all"/>
      </w:r>
    </w:p>
    <w:p w14:paraId="2867CC28" w14:textId="77777777" w:rsidR="00EA4923" w:rsidRPr="004B4556" w:rsidRDefault="00EA4923" w:rsidP="00EA4923">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310FD5A7" w14:textId="77777777" w:rsidR="00EA4923" w:rsidRPr="007044E3" w:rsidRDefault="00EA4923" w:rsidP="00EA4923">
      <w:pPr>
        <w:rPr>
          <w:rFonts w:asciiTheme="minorHAnsi" w:hAnsiTheme="minorHAnsi" w:cstheme="minorHAnsi"/>
          <w:sz w:val="20"/>
        </w:rPr>
      </w:pPr>
    </w:p>
    <w:p w14:paraId="47842735" w14:textId="77777777" w:rsidR="00EA4923" w:rsidRPr="004B4556" w:rsidRDefault="00EA4923" w:rsidP="00EA4923">
      <w:pPr>
        <w:rPr>
          <w:rFonts w:asciiTheme="minorHAnsi" w:hAnsiTheme="minorHAnsi" w:cstheme="minorHAnsi"/>
          <w:sz w:val="20"/>
        </w:rPr>
      </w:pPr>
    </w:p>
    <w:p w14:paraId="33E0F74B" w14:textId="77777777" w:rsidR="00EA4923" w:rsidRPr="004B4556" w:rsidRDefault="00EA4923" w:rsidP="00EA4923">
      <w:pPr>
        <w:rPr>
          <w:rFonts w:asciiTheme="minorHAnsi" w:hAnsiTheme="minorHAnsi" w:cstheme="minorHAnsi"/>
          <w:sz w:val="20"/>
        </w:rPr>
      </w:pPr>
    </w:p>
    <w:p w14:paraId="587BC652" w14:textId="77777777" w:rsidR="00EA4923" w:rsidRPr="009C2468" w:rsidRDefault="00EA4923" w:rsidP="00EA4923">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1F741BF8" w14:textId="77777777" w:rsidR="00EA4923" w:rsidRDefault="00EA4923" w:rsidP="00EA4923">
      <w:pPr>
        <w:spacing w:line="240" w:lineRule="auto"/>
        <w:ind w:left="4248" w:right="68"/>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60995329" w14:textId="4461CD50" w:rsidR="003A645A" w:rsidRPr="004B4556" w:rsidRDefault="00EA4923" w:rsidP="00EA4923">
      <w:pPr>
        <w:spacing w:line="240" w:lineRule="auto"/>
        <w:ind w:left="4248"/>
        <w:jc w:val="center"/>
        <w:outlineLvl w:val="0"/>
        <w:rPr>
          <w:rFonts w:asciiTheme="minorHAnsi" w:hAnsiTheme="minorHAnsi" w:cstheme="minorHAnsi"/>
          <w:sz w:val="20"/>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sectPr w:rsidR="003A645A" w:rsidRPr="004B4556" w:rsidSect="00A25E38">
      <w:pgSz w:w="11909" w:h="16834" w:code="9"/>
      <w:pgMar w:top="1134" w:right="851" w:bottom="992" w:left="1134" w:header="142" w:footer="374"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E022E" w14:textId="77777777" w:rsidR="00C7238B" w:rsidRDefault="00C7238B" w:rsidP="004A302B">
      <w:pPr>
        <w:spacing w:line="240" w:lineRule="auto"/>
      </w:pPr>
      <w:r>
        <w:separator/>
      </w:r>
    </w:p>
  </w:endnote>
  <w:endnote w:type="continuationSeparator" w:id="0">
    <w:p w14:paraId="5ABD2123" w14:textId="77777777" w:rsidR="00C7238B" w:rsidRDefault="00C7238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1520F" w14:textId="77777777" w:rsidR="00C7238B" w:rsidRDefault="00C7238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B7036" w14:textId="77777777" w:rsidR="00C7238B" w:rsidRDefault="00C7238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534457"/>
      <w:docPartObj>
        <w:docPartGallery w:val="Page Numbers (Bottom of Page)"/>
        <w:docPartUnique/>
      </w:docPartObj>
    </w:sdtPr>
    <w:sdtEndPr>
      <w:rPr>
        <w:rFonts w:ascii="Calibri" w:hAnsi="Calibri" w:cs="Calibri"/>
        <w:sz w:val="18"/>
      </w:rPr>
    </w:sdtEndPr>
    <w:sdtContent>
      <w:p w14:paraId="2F7C6967" w14:textId="477A3ADE" w:rsidR="00C7238B" w:rsidRPr="00A25E38" w:rsidRDefault="00C7238B">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4E44F9">
          <w:rPr>
            <w:rFonts w:ascii="Calibri" w:hAnsi="Calibri" w:cs="Calibri"/>
            <w:noProof/>
            <w:sz w:val="18"/>
          </w:rPr>
          <w:t>1</w:t>
        </w:r>
        <w:r w:rsidRPr="00A25E38">
          <w:rPr>
            <w:rFonts w:ascii="Calibri" w:hAnsi="Calibri" w:cs="Calibri"/>
            <w:sz w:val="18"/>
          </w:rPr>
          <w:fldChar w:fldCharType="end"/>
        </w:r>
      </w:p>
    </w:sdtContent>
  </w:sdt>
  <w:p w14:paraId="53FDF704" w14:textId="77777777" w:rsidR="00C7238B" w:rsidRDefault="00C7238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7303" w14:textId="77777777" w:rsidR="00C7238B" w:rsidRDefault="00C7238B">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320247"/>
      <w:docPartObj>
        <w:docPartGallery w:val="Page Numbers (Bottom of Page)"/>
        <w:docPartUnique/>
      </w:docPartObj>
    </w:sdtPr>
    <w:sdtEndPr>
      <w:rPr>
        <w:rFonts w:ascii="Calibri" w:hAnsi="Calibri" w:cs="Calibri"/>
        <w:sz w:val="18"/>
      </w:rPr>
    </w:sdtEndPr>
    <w:sdtContent>
      <w:p w14:paraId="7DC8EB92" w14:textId="05BF7AC2" w:rsidR="00C7238B" w:rsidRPr="00A25E38" w:rsidRDefault="00C7238B">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4E44F9">
          <w:rPr>
            <w:rFonts w:ascii="Calibri" w:hAnsi="Calibri" w:cs="Calibri"/>
            <w:noProof/>
            <w:sz w:val="18"/>
          </w:rPr>
          <w:t>1</w:t>
        </w:r>
        <w:r w:rsidRPr="00A25E38">
          <w:rPr>
            <w:rFonts w:ascii="Calibri" w:hAnsi="Calibri" w:cs="Calibri"/>
            <w:sz w:val="18"/>
          </w:rPr>
          <w:fldChar w:fldCharType="end"/>
        </w:r>
      </w:p>
    </w:sdtContent>
  </w:sdt>
  <w:p w14:paraId="75E4E59D" w14:textId="77777777" w:rsidR="00C7238B" w:rsidRDefault="00C7238B">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D59AB" w14:textId="77777777" w:rsidR="00C7238B" w:rsidRDefault="00C7238B">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22078"/>
      <w:docPartObj>
        <w:docPartGallery w:val="Page Numbers (Bottom of Page)"/>
        <w:docPartUnique/>
      </w:docPartObj>
    </w:sdtPr>
    <w:sdtEndPr>
      <w:rPr>
        <w:rFonts w:ascii="Calibri" w:hAnsi="Calibri" w:cs="Calibri"/>
        <w:sz w:val="18"/>
      </w:rPr>
    </w:sdtEndPr>
    <w:sdtContent>
      <w:p w14:paraId="5D853650" w14:textId="07FFBDC4" w:rsidR="00C7238B" w:rsidRPr="00A25E38" w:rsidRDefault="00C7238B">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4E44F9">
          <w:rPr>
            <w:rFonts w:ascii="Calibri" w:hAnsi="Calibri" w:cs="Calibri"/>
            <w:noProof/>
            <w:sz w:val="18"/>
          </w:rPr>
          <w:t>2</w:t>
        </w:r>
        <w:r w:rsidRPr="00A25E38">
          <w:rPr>
            <w:rFonts w:ascii="Calibri" w:hAnsi="Calibri" w:cs="Calibri"/>
            <w:sz w:val="18"/>
          </w:rPr>
          <w:fldChar w:fldCharType="end"/>
        </w:r>
      </w:p>
    </w:sdtContent>
  </w:sdt>
  <w:p w14:paraId="2503FD74" w14:textId="77777777" w:rsidR="00C7238B" w:rsidRDefault="00C7238B">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891486"/>
      <w:docPartObj>
        <w:docPartGallery w:val="Page Numbers (Bottom of Page)"/>
        <w:docPartUnique/>
      </w:docPartObj>
    </w:sdtPr>
    <w:sdtEndPr>
      <w:rPr>
        <w:rFonts w:ascii="Calibri" w:hAnsi="Calibri" w:cs="Calibri"/>
        <w:sz w:val="18"/>
      </w:rPr>
    </w:sdtEndPr>
    <w:sdtContent>
      <w:p w14:paraId="696DF8B8" w14:textId="3CA22BFA" w:rsidR="00C7238B" w:rsidRPr="00CB05D3" w:rsidRDefault="00C7238B">
        <w:pPr>
          <w:pStyle w:val="Stopka"/>
          <w:jc w:val="right"/>
          <w:rPr>
            <w:rFonts w:ascii="Calibri" w:hAnsi="Calibri" w:cs="Calibri"/>
            <w:sz w:val="18"/>
          </w:rPr>
        </w:pPr>
        <w:r w:rsidRPr="00CB05D3">
          <w:rPr>
            <w:rFonts w:ascii="Calibri" w:hAnsi="Calibri" w:cs="Calibri"/>
            <w:sz w:val="18"/>
          </w:rPr>
          <w:fldChar w:fldCharType="begin"/>
        </w:r>
        <w:r w:rsidRPr="00CB05D3">
          <w:rPr>
            <w:rFonts w:ascii="Calibri" w:hAnsi="Calibri" w:cs="Calibri"/>
            <w:sz w:val="18"/>
          </w:rPr>
          <w:instrText>PAGE   \* MERGEFORMAT</w:instrText>
        </w:r>
        <w:r w:rsidRPr="00CB05D3">
          <w:rPr>
            <w:rFonts w:ascii="Calibri" w:hAnsi="Calibri" w:cs="Calibri"/>
            <w:sz w:val="18"/>
          </w:rPr>
          <w:fldChar w:fldCharType="separate"/>
        </w:r>
        <w:r w:rsidR="004E44F9">
          <w:rPr>
            <w:rFonts w:ascii="Calibri" w:hAnsi="Calibri" w:cs="Calibri"/>
            <w:noProof/>
            <w:sz w:val="18"/>
          </w:rPr>
          <w:t>1</w:t>
        </w:r>
        <w:r w:rsidRPr="00CB05D3">
          <w:rPr>
            <w:rFonts w:ascii="Calibri" w:hAnsi="Calibri" w:cs="Calibri"/>
            <w:sz w:val="18"/>
          </w:rPr>
          <w:fldChar w:fldCharType="end"/>
        </w:r>
      </w:p>
    </w:sdtContent>
  </w:sdt>
  <w:p w14:paraId="404EC384" w14:textId="77777777" w:rsidR="00C7238B" w:rsidRDefault="00C723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CDB1C" w14:textId="77777777" w:rsidR="00C7238B" w:rsidRDefault="00C7238B" w:rsidP="004A302B">
      <w:pPr>
        <w:spacing w:line="240" w:lineRule="auto"/>
      </w:pPr>
      <w:r>
        <w:separator/>
      </w:r>
    </w:p>
  </w:footnote>
  <w:footnote w:type="continuationSeparator" w:id="0">
    <w:p w14:paraId="084BF505" w14:textId="77777777" w:rsidR="00C7238B" w:rsidRDefault="00C7238B" w:rsidP="004A302B">
      <w:pPr>
        <w:spacing w:line="240" w:lineRule="auto"/>
      </w:pPr>
      <w:r>
        <w:continuationSeparator/>
      </w:r>
    </w:p>
  </w:footnote>
  <w:footnote w:id="1">
    <w:p w14:paraId="011353E5" w14:textId="77777777" w:rsidR="00C7238B" w:rsidRPr="00F2601C" w:rsidRDefault="00C7238B" w:rsidP="000A5EEF">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5D861F1D" w14:textId="77777777" w:rsidR="00C7238B" w:rsidRPr="00F2601C" w:rsidRDefault="00C7238B" w:rsidP="000A5EEF">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7D649674" w14:textId="77777777" w:rsidR="00C7238B" w:rsidRPr="001A6201" w:rsidRDefault="00C7238B" w:rsidP="000A5EEF">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16ECD7F4" w14:textId="77777777" w:rsidR="00C7238B" w:rsidRPr="001A6201" w:rsidRDefault="00C7238B" w:rsidP="000A5EE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17257034" w14:textId="77777777" w:rsidR="00C7238B" w:rsidRPr="003F2EF3" w:rsidRDefault="00C7238B" w:rsidP="000A5EEF">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124E3616" w14:textId="77777777" w:rsidR="00C7238B" w:rsidRPr="003D4E66" w:rsidRDefault="00C7238B" w:rsidP="000A5EEF">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5D7DB080" w14:textId="77777777" w:rsidR="00C7238B" w:rsidRDefault="00C7238B" w:rsidP="000A5EEF">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4F876823" w14:textId="77777777" w:rsidR="004E44F9" w:rsidRPr="00342E37" w:rsidRDefault="004E44F9" w:rsidP="004E44F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zaktualizowanym rozporządzeniem 2025/2033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B2F251" w14:textId="77777777" w:rsidR="004E44F9" w:rsidRPr="00342E37" w:rsidRDefault="004E44F9" w:rsidP="004E44F9">
      <w:pPr>
        <w:pStyle w:val="Tekstprzypisudolnego"/>
        <w:numPr>
          <w:ilvl w:val="0"/>
          <w:numId w:val="33"/>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2406BA9C" w14:textId="77777777" w:rsidR="004E44F9" w:rsidRPr="00342E37" w:rsidRDefault="004E44F9" w:rsidP="004E44F9">
      <w:pPr>
        <w:pStyle w:val="Tekstprzypisudolnego"/>
        <w:numPr>
          <w:ilvl w:val="0"/>
          <w:numId w:val="33"/>
        </w:numPr>
        <w:rPr>
          <w:rFonts w:ascii="Verdana" w:hAnsi="Verdana" w:cs="Arial"/>
          <w:sz w:val="14"/>
          <w:szCs w:val="14"/>
        </w:rPr>
      </w:pPr>
      <w:bookmarkStart w:id="7"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7"/>
    </w:p>
    <w:p w14:paraId="3131BA74" w14:textId="77777777" w:rsidR="004E44F9" w:rsidRPr="00342E37" w:rsidRDefault="004E44F9" w:rsidP="004E44F9">
      <w:pPr>
        <w:pStyle w:val="Tekstprzypisudolnego"/>
        <w:numPr>
          <w:ilvl w:val="0"/>
          <w:numId w:val="33"/>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5BCACE6E" w14:textId="77777777" w:rsidR="004E44F9" w:rsidRPr="00342E37" w:rsidRDefault="004E44F9" w:rsidP="004E44F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0E5E2715" w14:textId="77777777" w:rsidR="004E44F9" w:rsidRPr="00342E37" w:rsidRDefault="004E44F9" w:rsidP="004E44F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4D0E114B" w14:textId="77777777" w:rsidR="004E44F9" w:rsidRPr="00342E37" w:rsidRDefault="004E44F9" w:rsidP="004E44F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BA3AB8" w14:textId="77777777" w:rsidR="004E44F9" w:rsidRPr="00342E37" w:rsidRDefault="004E44F9" w:rsidP="004E44F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1124 z poźn.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B81D5" w14:textId="77777777" w:rsidR="004E44F9" w:rsidRPr="00896587" w:rsidRDefault="004E44F9" w:rsidP="004E44F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3CD2D564" w14:textId="77777777" w:rsidR="00C7238B" w:rsidRDefault="00C7238B" w:rsidP="000A5EEF">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1">
    <w:p w14:paraId="7F513F68" w14:textId="77777777" w:rsidR="00C7238B" w:rsidRPr="00517ECB" w:rsidRDefault="00C7238B" w:rsidP="000A5EEF">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323F9552" w14:textId="77777777" w:rsidTr="00A25E38">
      <w:trPr>
        <w:trHeight w:val="1140"/>
      </w:trPr>
      <w:tc>
        <w:tcPr>
          <w:tcW w:w="6119" w:type="dxa"/>
          <w:vAlign w:val="center"/>
        </w:tcPr>
        <w:p w14:paraId="653B7D6C" w14:textId="77777777" w:rsidR="00C7238B" w:rsidRPr="008D12CD" w:rsidRDefault="00C7238B"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6477658" w14:textId="2AFF3F33" w:rsidR="00C7238B" w:rsidRPr="008D12CD" w:rsidRDefault="00C7238B"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4F6E9C" w:rsidRPr="00BD2E80">
            <w:rPr>
              <w:rFonts w:asciiTheme="minorHAnsi" w:hAnsiTheme="minorHAnsi" w:cstheme="minorHAnsi"/>
              <w:noProof/>
              <w:color w:val="000000" w:themeColor="text1"/>
              <w:sz w:val="14"/>
              <w:szCs w:val="18"/>
            </w:rPr>
            <w:t>1042</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1A6762">
            <w:rPr>
              <w:rFonts w:asciiTheme="minorHAnsi" w:hAnsiTheme="minorHAnsi" w:cstheme="minorHAnsi"/>
              <w:color w:val="000000" w:themeColor="text1"/>
              <w:sz w:val="14"/>
              <w:szCs w:val="18"/>
            </w:rPr>
            <w:t>6</w:t>
          </w:r>
        </w:p>
        <w:p w14:paraId="6E93ED33" w14:textId="77777777" w:rsidR="00C7238B" w:rsidRPr="006B2C28" w:rsidRDefault="00C7238B" w:rsidP="000C7023">
          <w:pPr>
            <w:suppressAutoHyphens/>
            <w:ind w:left="1284" w:right="187"/>
            <w:rPr>
              <w:rFonts w:asciiTheme="majorHAnsi" w:hAnsiTheme="majorHAnsi"/>
              <w:color w:val="000000" w:themeColor="text1"/>
              <w:sz w:val="14"/>
              <w:szCs w:val="18"/>
            </w:rPr>
          </w:pPr>
        </w:p>
      </w:tc>
      <w:tc>
        <w:tcPr>
          <w:tcW w:w="6119" w:type="dxa"/>
          <w:vAlign w:val="center"/>
        </w:tcPr>
        <w:p w14:paraId="3BFFB88F" w14:textId="77777777" w:rsidR="00C7238B" w:rsidRPr="006B2C28" w:rsidRDefault="00C7238B"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0768" behindDoc="0" locked="0" layoutInCell="1" allowOverlap="1" wp14:anchorId="4C503AAA" wp14:editId="3CE7575C">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C5829AD"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3D43C8FC"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6C823E0A"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5B93054F" w14:textId="77777777" w:rsidR="00C7238B" w:rsidRPr="006B2C28" w:rsidRDefault="00C7238B" w:rsidP="000C7023">
          <w:pPr>
            <w:suppressAutoHyphens/>
            <w:ind w:right="187"/>
            <w:rPr>
              <w:rFonts w:asciiTheme="majorHAnsi" w:hAnsiTheme="majorHAnsi"/>
              <w:color w:val="092D74"/>
              <w:sz w:val="14"/>
              <w:szCs w:val="18"/>
            </w:rPr>
          </w:pPr>
        </w:p>
      </w:tc>
    </w:tr>
  </w:tbl>
  <w:p w14:paraId="0AB1668B" w14:textId="77777777" w:rsidR="00C7238B" w:rsidRDefault="00C7238B" w:rsidP="00A25E38">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28D872E8" w14:textId="77777777" w:rsidTr="00A25E38">
      <w:trPr>
        <w:trHeight w:val="1140"/>
      </w:trPr>
      <w:tc>
        <w:tcPr>
          <w:tcW w:w="6119" w:type="dxa"/>
          <w:vAlign w:val="center"/>
        </w:tcPr>
        <w:p w14:paraId="34623335" w14:textId="77777777" w:rsidR="00C7238B" w:rsidRPr="008D12CD" w:rsidRDefault="00C7238B" w:rsidP="00A25E3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6534BA6" w14:textId="2EED8590" w:rsidR="00C7238B" w:rsidRPr="008D12CD" w:rsidRDefault="00C7238B" w:rsidP="00A25E3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4F6E9C" w:rsidRPr="00BD2E80">
            <w:rPr>
              <w:rFonts w:asciiTheme="minorHAnsi" w:hAnsiTheme="minorHAnsi" w:cstheme="minorHAnsi"/>
              <w:noProof/>
              <w:color w:val="000000" w:themeColor="text1"/>
              <w:sz w:val="14"/>
              <w:szCs w:val="18"/>
            </w:rPr>
            <w:t>1042</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3489FF83" w14:textId="77777777" w:rsidR="00C7238B" w:rsidRDefault="00C7238B" w:rsidP="00A25E38">
          <w:pPr>
            <w:suppressAutoHyphens/>
            <w:ind w:left="1284" w:right="187"/>
            <w:rPr>
              <w:rFonts w:asciiTheme="majorHAnsi" w:hAnsiTheme="majorHAnsi"/>
              <w:color w:val="000000" w:themeColor="text1"/>
              <w:sz w:val="14"/>
              <w:szCs w:val="18"/>
            </w:rPr>
          </w:pPr>
        </w:p>
        <w:p w14:paraId="2D1C271F" w14:textId="77777777" w:rsidR="00C7238B" w:rsidRPr="000C7023" w:rsidRDefault="00C7238B" w:rsidP="00A25E38">
          <w:pPr>
            <w:rPr>
              <w:rFonts w:asciiTheme="majorHAnsi" w:hAnsiTheme="majorHAnsi"/>
              <w:sz w:val="14"/>
              <w:szCs w:val="18"/>
            </w:rPr>
          </w:pPr>
        </w:p>
      </w:tc>
      <w:tc>
        <w:tcPr>
          <w:tcW w:w="6119" w:type="dxa"/>
          <w:vAlign w:val="center"/>
        </w:tcPr>
        <w:p w14:paraId="2C15A4A2" w14:textId="77777777" w:rsidR="00C7238B" w:rsidRPr="006B2C28" w:rsidRDefault="00C7238B" w:rsidP="00A25E3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8960" behindDoc="0" locked="0" layoutInCell="1" allowOverlap="1" wp14:anchorId="12BCF983" wp14:editId="76BCD826">
                <wp:simplePos x="0" y="0"/>
                <wp:positionH relativeFrom="column">
                  <wp:posOffset>2101215</wp:posOffset>
                </wp:positionH>
                <wp:positionV relativeFrom="page">
                  <wp:posOffset>-63500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559A28F" w14:textId="77777777" w:rsidR="00C7238B" w:rsidRPr="006B2C28" w:rsidRDefault="00C7238B" w:rsidP="00A25E38">
          <w:pPr>
            <w:suppressAutoHyphens/>
            <w:ind w:right="187"/>
            <w:rPr>
              <w:rFonts w:asciiTheme="majorHAnsi" w:hAnsiTheme="majorHAnsi"/>
              <w:color w:val="092D74"/>
              <w:sz w:val="14"/>
              <w:szCs w:val="18"/>
            </w:rPr>
          </w:pPr>
        </w:p>
      </w:tc>
      <w:tc>
        <w:tcPr>
          <w:tcW w:w="6119" w:type="dxa"/>
          <w:vAlign w:val="center"/>
        </w:tcPr>
        <w:p w14:paraId="6ABE1B44" w14:textId="77777777" w:rsidR="00C7238B" w:rsidRPr="006B2C28" w:rsidRDefault="00C7238B" w:rsidP="00A25E38">
          <w:pPr>
            <w:suppressAutoHyphens/>
            <w:ind w:right="187"/>
            <w:rPr>
              <w:rFonts w:asciiTheme="majorHAnsi" w:hAnsiTheme="majorHAnsi"/>
              <w:color w:val="000000" w:themeColor="text1"/>
              <w:sz w:val="14"/>
              <w:szCs w:val="18"/>
            </w:rPr>
          </w:pPr>
        </w:p>
      </w:tc>
      <w:tc>
        <w:tcPr>
          <w:tcW w:w="977" w:type="dxa"/>
          <w:vAlign w:val="center"/>
        </w:tcPr>
        <w:p w14:paraId="1A28FF4F" w14:textId="77777777" w:rsidR="00C7238B" w:rsidRPr="006B2C28" w:rsidRDefault="00C7238B" w:rsidP="00A25E38">
          <w:pPr>
            <w:suppressAutoHyphens/>
            <w:ind w:right="187"/>
            <w:rPr>
              <w:rFonts w:asciiTheme="majorHAnsi" w:hAnsiTheme="majorHAnsi"/>
              <w:color w:val="092D74"/>
              <w:sz w:val="14"/>
              <w:szCs w:val="18"/>
            </w:rPr>
          </w:pPr>
        </w:p>
      </w:tc>
      <w:tc>
        <w:tcPr>
          <w:tcW w:w="3110" w:type="dxa"/>
          <w:vAlign w:val="center"/>
        </w:tcPr>
        <w:p w14:paraId="31D739FD" w14:textId="77777777" w:rsidR="00C7238B" w:rsidRPr="006B2C28" w:rsidRDefault="00C7238B" w:rsidP="00A25E38">
          <w:pPr>
            <w:suppressAutoHyphens/>
            <w:ind w:right="187"/>
            <w:rPr>
              <w:rFonts w:asciiTheme="majorHAnsi" w:hAnsiTheme="majorHAnsi"/>
              <w:color w:val="092D74"/>
              <w:sz w:val="14"/>
              <w:szCs w:val="18"/>
            </w:rPr>
          </w:pPr>
        </w:p>
      </w:tc>
    </w:tr>
  </w:tbl>
  <w:p w14:paraId="072038EB" w14:textId="77777777" w:rsidR="00C7238B" w:rsidRDefault="00C7238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1B2073AB" w14:textId="77777777" w:rsidTr="00453F49">
      <w:trPr>
        <w:trHeight w:val="1140"/>
      </w:trPr>
      <w:tc>
        <w:tcPr>
          <w:tcW w:w="6119" w:type="dxa"/>
          <w:vAlign w:val="center"/>
        </w:tcPr>
        <w:p w14:paraId="4BF9B372" w14:textId="77777777" w:rsidR="00C7238B" w:rsidRPr="006B2C28" w:rsidRDefault="00C7238B" w:rsidP="00453F49">
          <w:pPr>
            <w:suppressAutoHyphens/>
            <w:ind w:left="1284" w:right="187"/>
            <w:rPr>
              <w:rFonts w:asciiTheme="majorHAnsi" w:hAnsiTheme="majorHAnsi"/>
              <w:color w:val="000000" w:themeColor="text1"/>
              <w:sz w:val="14"/>
              <w:szCs w:val="18"/>
            </w:rPr>
          </w:pPr>
        </w:p>
      </w:tc>
      <w:tc>
        <w:tcPr>
          <w:tcW w:w="6119" w:type="dxa"/>
          <w:vAlign w:val="center"/>
        </w:tcPr>
        <w:p w14:paraId="4565FD12" w14:textId="685C9C9B" w:rsidR="00C7238B" w:rsidRPr="006B2C28" w:rsidRDefault="00C7238B" w:rsidP="00453F49">
          <w:pPr>
            <w:suppressAutoHyphens/>
            <w:ind w:right="187"/>
            <w:rPr>
              <w:rFonts w:asciiTheme="majorHAnsi" w:hAnsiTheme="majorHAnsi"/>
              <w:color w:val="092D74"/>
              <w:sz w:val="14"/>
              <w:szCs w:val="18"/>
            </w:rPr>
          </w:pPr>
        </w:p>
      </w:tc>
      <w:tc>
        <w:tcPr>
          <w:tcW w:w="6119" w:type="dxa"/>
          <w:vAlign w:val="center"/>
        </w:tcPr>
        <w:p w14:paraId="74AA8183" w14:textId="77777777" w:rsidR="00C7238B" w:rsidRPr="006B2C28" w:rsidRDefault="00C7238B" w:rsidP="00453F49">
          <w:pPr>
            <w:suppressAutoHyphens/>
            <w:ind w:right="187"/>
            <w:rPr>
              <w:rFonts w:asciiTheme="majorHAnsi" w:hAnsiTheme="majorHAnsi"/>
              <w:color w:val="092D74"/>
              <w:sz w:val="14"/>
              <w:szCs w:val="18"/>
            </w:rPr>
          </w:pPr>
        </w:p>
      </w:tc>
      <w:tc>
        <w:tcPr>
          <w:tcW w:w="6119" w:type="dxa"/>
          <w:vAlign w:val="center"/>
        </w:tcPr>
        <w:p w14:paraId="4C3786F5" w14:textId="77777777" w:rsidR="00C7238B" w:rsidRPr="006B2C28" w:rsidRDefault="00C7238B" w:rsidP="00453F49">
          <w:pPr>
            <w:suppressAutoHyphens/>
            <w:ind w:right="187"/>
            <w:rPr>
              <w:rFonts w:asciiTheme="majorHAnsi" w:hAnsiTheme="majorHAnsi"/>
              <w:color w:val="000000" w:themeColor="text1"/>
              <w:sz w:val="14"/>
              <w:szCs w:val="18"/>
            </w:rPr>
          </w:pPr>
        </w:p>
      </w:tc>
      <w:tc>
        <w:tcPr>
          <w:tcW w:w="977" w:type="dxa"/>
          <w:vAlign w:val="center"/>
        </w:tcPr>
        <w:p w14:paraId="09415553" w14:textId="77777777" w:rsidR="00C7238B" w:rsidRPr="006B2C28" w:rsidRDefault="00C7238B" w:rsidP="00453F49">
          <w:pPr>
            <w:suppressAutoHyphens/>
            <w:ind w:right="187"/>
            <w:rPr>
              <w:rFonts w:asciiTheme="majorHAnsi" w:hAnsiTheme="majorHAnsi"/>
              <w:color w:val="092D74"/>
              <w:sz w:val="14"/>
              <w:szCs w:val="18"/>
            </w:rPr>
          </w:pPr>
        </w:p>
      </w:tc>
      <w:tc>
        <w:tcPr>
          <w:tcW w:w="3110" w:type="dxa"/>
          <w:vAlign w:val="center"/>
        </w:tcPr>
        <w:p w14:paraId="2A730F58" w14:textId="77777777" w:rsidR="00C7238B" w:rsidRPr="006B2C28" w:rsidRDefault="00C7238B" w:rsidP="00453F49">
          <w:pPr>
            <w:suppressAutoHyphens/>
            <w:ind w:right="187"/>
            <w:rPr>
              <w:rFonts w:asciiTheme="majorHAnsi" w:hAnsiTheme="majorHAnsi"/>
              <w:color w:val="092D74"/>
              <w:sz w:val="14"/>
              <w:szCs w:val="18"/>
            </w:rPr>
          </w:pPr>
        </w:p>
      </w:tc>
    </w:tr>
  </w:tbl>
  <w:p w14:paraId="470232A6" w14:textId="77777777" w:rsidR="00C7238B" w:rsidRPr="00453F49" w:rsidRDefault="00C7238B" w:rsidP="00453F49">
    <w:pPr>
      <w:pStyle w:val="Nagwek"/>
      <w:tabs>
        <w:tab w:val="clear" w:pos="4536"/>
        <w:tab w:val="clear" w:pos="9072"/>
        <w:tab w:val="left" w:pos="5265"/>
      </w:tabs>
      <w:spacing w:after="120" w:line="276" w:lineRule="auto"/>
      <w:rPr>
        <w:rFonts w:asciiTheme="minorHAnsi" w:hAnsiTheme="minorHAnsi" w:cstheme="minorHAnsi"/>
        <w:color w:val="4F81BD" w:themeColor="accen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352" w14:textId="77777777" w:rsidR="00C7238B" w:rsidRDefault="00C7238B">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C7238B" w:rsidRPr="006B2C28" w14:paraId="328090B3"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73E4CA80" w14:textId="77777777" w:rsidTr="00A25E38">
            <w:trPr>
              <w:trHeight w:val="1140"/>
            </w:trPr>
            <w:tc>
              <w:tcPr>
                <w:tcW w:w="6119" w:type="dxa"/>
                <w:vAlign w:val="center"/>
              </w:tcPr>
              <w:p w14:paraId="49EDF58E" w14:textId="77777777" w:rsidR="00C7238B" w:rsidRPr="008D12CD" w:rsidRDefault="00C7238B"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8F224C9" w14:textId="01AB1193" w:rsidR="00C7238B" w:rsidRPr="008D12CD" w:rsidRDefault="00C7238B"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4F6E9C" w:rsidRPr="00BD2E80">
                  <w:rPr>
                    <w:rFonts w:asciiTheme="minorHAnsi" w:hAnsiTheme="minorHAnsi" w:cstheme="minorHAnsi"/>
                    <w:noProof/>
                    <w:color w:val="000000" w:themeColor="text1"/>
                    <w:sz w:val="14"/>
                    <w:szCs w:val="18"/>
                  </w:rPr>
                  <w:t>1042</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1A6762">
                  <w:rPr>
                    <w:rFonts w:asciiTheme="minorHAnsi" w:hAnsiTheme="minorHAnsi" w:cstheme="minorHAnsi"/>
                    <w:color w:val="000000" w:themeColor="text1"/>
                    <w:sz w:val="14"/>
                    <w:szCs w:val="18"/>
                  </w:rPr>
                  <w:t>6</w:t>
                </w:r>
              </w:p>
              <w:p w14:paraId="0C7A0D3D" w14:textId="77777777" w:rsidR="00C7238B" w:rsidRPr="006B2C28" w:rsidRDefault="00C7238B" w:rsidP="000C7023">
                <w:pPr>
                  <w:suppressAutoHyphens/>
                  <w:ind w:left="1284" w:right="187"/>
                  <w:rPr>
                    <w:rFonts w:asciiTheme="majorHAnsi" w:hAnsiTheme="majorHAnsi"/>
                    <w:color w:val="000000" w:themeColor="text1"/>
                    <w:sz w:val="14"/>
                    <w:szCs w:val="18"/>
                  </w:rPr>
                </w:pPr>
              </w:p>
            </w:tc>
            <w:tc>
              <w:tcPr>
                <w:tcW w:w="6119" w:type="dxa"/>
                <w:vAlign w:val="center"/>
              </w:tcPr>
              <w:p w14:paraId="415A84F3" w14:textId="77777777" w:rsidR="00C7238B" w:rsidRPr="006B2C28" w:rsidRDefault="00C7238B"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2816" behindDoc="0" locked="0" layoutInCell="1" allowOverlap="1" wp14:anchorId="2B398012" wp14:editId="57F2F7D9">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8AB2310"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686CECE9"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35C98727"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0F52BB36" w14:textId="77777777" w:rsidR="00C7238B" w:rsidRPr="006B2C28" w:rsidRDefault="00C7238B" w:rsidP="000C7023">
                <w:pPr>
                  <w:suppressAutoHyphens/>
                  <w:ind w:right="187"/>
                  <w:rPr>
                    <w:rFonts w:asciiTheme="majorHAnsi" w:hAnsiTheme="majorHAnsi"/>
                    <w:color w:val="092D74"/>
                    <w:sz w:val="14"/>
                    <w:szCs w:val="18"/>
                  </w:rPr>
                </w:pPr>
              </w:p>
            </w:tc>
          </w:tr>
        </w:tbl>
        <w:p w14:paraId="39FA66DF" w14:textId="77777777" w:rsidR="00C7238B" w:rsidRPr="006B2C28" w:rsidRDefault="00C7238B" w:rsidP="0022779B">
          <w:pPr>
            <w:suppressAutoHyphens/>
            <w:ind w:right="187"/>
            <w:rPr>
              <w:rFonts w:asciiTheme="majorHAnsi" w:hAnsiTheme="majorHAnsi"/>
              <w:color w:val="092D74"/>
              <w:sz w:val="14"/>
              <w:szCs w:val="18"/>
            </w:rPr>
          </w:pPr>
        </w:p>
      </w:tc>
      <w:tc>
        <w:tcPr>
          <w:tcW w:w="6119" w:type="dxa"/>
          <w:vAlign w:val="center"/>
        </w:tcPr>
        <w:p w14:paraId="564943A4" w14:textId="77777777" w:rsidR="00C7238B" w:rsidRPr="006B2C28" w:rsidRDefault="00C7238B" w:rsidP="0022779B">
          <w:pPr>
            <w:suppressAutoHyphens/>
            <w:ind w:right="187"/>
            <w:rPr>
              <w:rFonts w:asciiTheme="majorHAnsi" w:hAnsiTheme="majorHAnsi"/>
              <w:color w:val="000000" w:themeColor="text1"/>
              <w:sz w:val="14"/>
              <w:szCs w:val="18"/>
            </w:rPr>
          </w:pPr>
        </w:p>
      </w:tc>
      <w:tc>
        <w:tcPr>
          <w:tcW w:w="977" w:type="dxa"/>
          <w:vAlign w:val="center"/>
        </w:tcPr>
        <w:p w14:paraId="53B4C11F" w14:textId="77777777" w:rsidR="00C7238B" w:rsidRPr="006B2C28" w:rsidRDefault="00C7238B" w:rsidP="0022779B">
          <w:pPr>
            <w:suppressAutoHyphens/>
            <w:ind w:right="187"/>
            <w:rPr>
              <w:rFonts w:asciiTheme="majorHAnsi" w:hAnsiTheme="majorHAnsi"/>
              <w:color w:val="092D74"/>
              <w:sz w:val="14"/>
              <w:szCs w:val="18"/>
            </w:rPr>
          </w:pPr>
        </w:p>
      </w:tc>
      <w:tc>
        <w:tcPr>
          <w:tcW w:w="3110" w:type="dxa"/>
          <w:vAlign w:val="center"/>
        </w:tcPr>
        <w:p w14:paraId="5861943B" w14:textId="77777777" w:rsidR="00C7238B" w:rsidRPr="006B2C28" w:rsidRDefault="00C7238B" w:rsidP="0022779B">
          <w:pPr>
            <w:suppressAutoHyphens/>
            <w:ind w:right="187"/>
            <w:rPr>
              <w:rFonts w:asciiTheme="majorHAnsi" w:hAnsiTheme="majorHAnsi"/>
              <w:color w:val="092D74"/>
              <w:sz w:val="14"/>
              <w:szCs w:val="18"/>
            </w:rPr>
          </w:pPr>
        </w:p>
      </w:tc>
    </w:tr>
  </w:tbl>
  <w:p w14:paraId="093BE0C6" w14:textId="77777777" w:rsidR="00C7238B" w:rsidRPr="0072383F" w:rsidRDefault="00C7238B" w:rsidP="000A5EEF">
    <w:pPr>
      <w:pStyle w:val="Nagwek"/>
      <w:ind w:hanging="284"/>
      <w:jc w:val="center"/>
      <w:rPr>
        <w:rFonts w:ascii="Calibri" w:hAnsi="Calibri"/>
        <w:b/>
        <w:bCs/>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6F5E0D40" w14:textId="77777777" w:rsidTr="003367F8">
      <w:trPr>
        <w:trHeight w:val="1140"/>
      </w:trPr>
      <w:tc>
        <w:tcPr>
          <w:tcW w:w="6119" w:type="dxa"/>
          <w:vAlign w:val="center"/>
        </w:tcPr>
        <w:p w14:paraId="21922F81" w14:textId="77777777" w:rsidR="00C7238B" w:rsidRPr="008D12CD" w:rsidRDefault="00C7238B" w:rsidP="003367F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0352130" w14:textId="4AFCD9F2" w:rsidR="00C7238B" w:rsidRPr="008D12CD" w:rsidRDefault="00C7238B" w:rsidP="003367F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4F6E9C" w:rsidRPr="00BD2E80">
            <w:rPr>
              <w:rFonts w:asciiTheme="minorHAnsi" w:hAnsiTheme="minorHAnsi" w:cstheme="minorHAnsi"/>
              <w:noProof/>
              <w:color w:val="000000" w:themeColor="text1"/>
              <w:sz w:val="14"/>
              <w:szCs w:val="18"/>
            </w:rPr>
            <w:t>1042</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1146E031" w14:textId="77777777" w:rsidR="00C7238B" w:rsidRPr="006B2C28" w:rsidRDefault="00C7238B" w:rsidP="003367F8">
          <w:pPr>
            <w:suppressAutoHyphens/>
            <w:ind w:left="1284" w:right="187"/>
            <w:rPr>
              <w:rFonts w:asciiTheme="majorHAnsi" w:hAnsiTheme="majorHAnsi"/>
              <w:color w:val="000000" w:themeColor="text1"/>
              <w:sz w:val="14"/>
              <w:szCs w:val="18"/>
            </w:rPr>
          </w:pPr>
        </w:p>
      </w:tc>
      <w:tc>
        <w:tcPr>
          <w:tcW w:w="6119" w:type="dxa"/>
          <w:vAlign w:val="center"/>
        </w:tcPr>
        <w:p w14:paraId="671382A7" w14:textId="77777777" w:rsidR="00C7238B" w:rsidRPr="006B2C28" w:rsidRDefault="00C7238B" w:rsidP="003367F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062F3FD2" wp14:editId="5DB02099">
                <wp:simplePos x="0" y="0"/>
                <wp:positionH relativeFrom="column">
                  <wp:posOffset>2101215</wp:posOffset>
                </wp:positionH>
                <wp:positionV relativeFrom="page">
                  <wp:posOffset>-63500</wp:posOffset>
                </wp:positionV>
                <wp:extent cx="662940" cy="484505"/>
                <wp:effectExtent l="0" t="0" r="3810" b="0"/>
                <wp:wrapNone/>
                <wp:docPr id="123842460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2883A7B" w14:textId="77777777" w:rsidR="00C7238B" w:rsidRPr="006B2C28" w:rsidRDefault="00C7238B" w:rsidP="003367F8">
          <w:pPr>
            <w:suppressAutoHyphens/>
            <w:ind w:right="187"/>
            <w:rPr>
              <w:rFonts w:asciiTheme="majorHAnsi" w:hAnsiTheme="majorHAnsi"/>
              <w:color w:val="092D74"/>
              <w:sz w:val="14"/>
              <w:szCs w:val="18"/>
            </w:rPr>
          </w:pPr>
        </w:p>
      </w:tc>
      <w:tc>
        <w:tcPr>
          <w:tcW w:w="6119" w:type="dxa"/>
          <w:vAlign w:val="center"/>
        </w:tcPr>
        <w:p w14:paraId="6F386FBA" w14:textId="77777777" w:rsidR="00C7238B" w:rsidRPr="006B2C28" w:rsidRDefault="00C7238B" w:rsidP="003367F8">
          <w:pPr>
            <w:suppressAutoHyphens/>
            <w:ind w:right="187"/>
            <w:rPr>
              <w:rFonts w:asciiTheme="majorHAnsi" w:hAnsiTheme="majorHAnsi"/>
              <w:color w:val="000000" w:themeColor="text1"/>
              <w:sz w:val="14"/>
              <w:szCs w:val="18"/>
            </w:rPr>
          </w:pPr>
        </w:p>
      </w:tc>
      <w:tc>
        <w:tcPr>
          <w:tcW w:w="977" w:type="dxa"/>
          <w:vAlign w:val="center"/>
        </w:tcPr>
        <w:p w14:paraId="632313E6" w14:textId="77777777" w:rsidR="00C7238B" w:rsidRPr="006B2C28" w:rsidRDefault="00C7238B" w:rsidP="003367F8">
          <w:pPr>
            <w:suppressAutoHyphens/>
            <w:ind w:right="187"/>
            <w:rPr>
              <w:rFonts w:asciiTheme="majorHAnsi" w:hAnsiTheme="majorHAnsi"/>
              <w:color w:val="092D74"/>
              <w:sz w:val="14"/>
              <w:szCs w:val="18"/>
            </w:rPr>
          </w:pPr>
        </w:p>
      </w:tc>
      <w:tc>
        <w:tcPr>
          <w:tcW w:w="3110" w:type="dxa"/>
          <w:vAlign w:val="center"/>
        </w:tcPr>
        <w:p w14:paraId="53BF5CF5" w14:textId="77777777" w:rsidR="00C7238B" w:rsidRPr="006B2C28" w:rsidRDefault="00C7238B" w:rsidP="003367F8">
          <w:pPr>
            <w:suppressAutoHyphens/>
            <w:ind w:right="187"/>
            <w:rPr>
              <w:rFonts w:asciiTheme="majorHAnsi" w:hAnsiTheme="majorHAnsi"/>
              <w:color w:val="092D74"/>
              <w:sz w:val="14"/>
              <w:szCs w:val="18"/>
            </w:rPr>
          </w:pPr>
        </w:p>
      </w:tc>
    </w:tr>
  </w:tbl>
  <w:p w14:paraId="2B050B71" w14:textId="77777777" w:rsidR="00C7238B" w:rsidRDefault="00C7238B">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C7238B" w:rsidRPr="006B2C28" w14:paraId="169F3B43"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67CFC752" w14:textId="77777777" w:rsidTr="00A25E38">
            <w:trPr>
              <w:trHeight w:val="1140"/>
            </w:trPr>
            <w:tc>
              <w:tcPr>
                <w:tcW w:w="6119" w:type="dxa"/>
                <w:vAlign w:val="center"/>
              </w:tcPr>
              <w:p w14:paraId="25504AB8" w14:textId="77777777" w:rsidR="00C7238B" w:rsidRPr="008D12CD" w:rsidRDefault="00C7238B"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44F3CC7" w14:textId="43760F28" w:rsidR="00C7238B" w:rsidRPr="008D12CD" w:rsidRDefault="00C7238B"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4F6E9C" w:rsidRPr="00BD2E80">
                  <w:rPr>
                    <w:rFonts w:asciiTheme="minorHAnsi" w:hAnsiTheme="minorHAnsi" w:cstheme="minorHAnsi"/>
                    <w:noProof/>
                    <w:color w:val="000000" w:themeColor="text1"/>
                    <w:sz w:val="14"/>
                    <w:szCs w:val="18"/>
                  </w:rPr>
                  <w:t>1042</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1A6762">
                  <w:rPr>
                    <w:rFonts w:asciiTheme="minorHAnsi" w:hAnsiTheme="minorHAnsi" w:cstheme="minorHAnsi"/>
                    <w:color w:val="000000" w:themeColor="text1"/>
                    <w:sz w:val="14"/>
                    <w:szCs w:val="18"/>
                  </w:rPr>
                  <w:t>6</w:t>
                </w:r>
              </w:p>
              <w:p w14:paraId="3EDB6028" w14:textId="217CD656" w:rsidR="00C7238B" w:rsidRDefault="00C7238B" w:rsidP="000C7023">
                <w:pPr>
                  <w:suppressAutoHyphens/>
                  <w:ind w:left="1284" w:right="187"/>
                  <w:rPr>
                    <w:rFonts w:asciiTheme="majorHAnsi" w:hAnsiTheme="majorHAnsi"/>
                    <w:color w:val="000000" w:themeColor="text1"/>
                    <w:sz w:val="14"/>
                    <w:szCs w:val="18"/>
                  </w:rPr>
                </w:pPr>
              </w:p>
              <w:p w14:paraId="4D377443" w14:textId="77777777" w:rsidR="00C7238B" w:rsidRPr="000C7023" w:rsidRDefault="00C7238B" w:rsidP="000C7023">
                <w:pPr>
                  <w:rPr>
                    <w:rFonts w:asciiTheme="majorHAnsi" w:hAnsiTheme="majorHAnsi"/>
                    <w:sz w:val="14"/>
                    <w:szCs w:val="18"/>
                  </w:rPr>
                </w:pPr>
              </w:p>
            </w:tc>
            <w:tc>
              <w:tcPr>
                <w:tcW w:w="6119" w:type="dxa"/>
                <w:vAlign w:val="center"/>
              </w:tcPr>
              <w:p w14:paraId="0104AB69" w14:textId="77777777" w:rsidR="00C7238B" w:rsidRPr="006B2C28" w:rsidRDefault="00C7238B"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4864" behindDoc="0" locked="0" layoutInCell="1" allowOverlap="1" wp14:anchorId="2B448640" wp14:editId="7EDF1CB0">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B309C8F"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02F2E362"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3B09E5E1"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05C4BE93" w14:textId="77777777" w:rsidR="00C7238B" w:rsidRPr="006B2C28" w:rsidRDefault="00C7238B" w:rsidP="000C7023">
                <w:pPr>
                  <w:suppressAutoHyphens/>
                  <w:ind w:right="187"/>
                  <w:rPr>
                    <w:rFonts w:asciiTheme="majorHAnsi" w:hAnsiTheme="majorHAnsi"/>
                    <w:color w:val="092D74"/>
                    <w:sz w:val="14"/>
                    <w:szCs w:val="18"/>
                  </w:rPr>
                </w:pPr>
              </w:p>
            </w:tc>
          </w:tr>
        </w:tbl>
        <w:p w14:paraId="291E7E4A" w14:textId="77777777" w:rsidR="00C7238B" w:rsidRPr="006B2C28" w:rsidRDefault="00C7238B" w:rsidP="0022779B">
          <w:pPr>
            <w:suppressAutoHyphens/>
            <w:ind w:right="187"/>
            <w:rPr>
              <w:rFonts w:asciiTheme="majorHAnsi" w:hAnsiTheme="majorHAnsi"/>
              <w:color w:val="092D74"/>
              <w:sz w:val="14"/>
              <w:szCs w:val="18"/>
            </w:rPr>
          </w:pPr>
        </w:p>
      </w:tc>
      <w:tc>
        <w:tcPr>
          <w:tcW w:w="6119" w:type="dxa"/>
          <w:vAlign w:val="center"/>
        </w:tcPr>
        <w:p w14:paraId="11DFAD22" w14:textId="77777777" w:rsidR="00C7238B" w:rsidRPr="006B2C28" w:rsidRDefault="00C7238B" w:rsidP="0022779B">
          <w:pPr>
            <w:suppressAutoHyphens/>
            <w:ind w:right="187"/>
            <w:rPr>
              <w:rFonts w:asciiTheme="majorHAnsi" w:hAnsiTheme="majorHAnsi"/>
              <w:color w:val="000000" w:themeColor="text1"/>
              <w:sz w:val="14"/>
              <w:szCs w:val="18"/>
            </w:rPr>
          </w:pPr>
        </w:p>
      </w:tc>
      <w:tc>
        <w:tcPr>
          <w:tcW w:w="977" w:type="dxa"/>
          <w:vAlign w:val="center"/>
        </w:tcPr>
        <w:p w14:paraId="4D01B96F" w14:textId="77777777" w:rsidR="00C7238B" w:rsidRPr="006B2C28" w:rsidRDefault="00C7238B" w:rsidP="0022779B">
          <w:pPr>
            <w:suppressAutoHyphens/>
            <w:ind w:right="187"/>
            <w:rPr>
              <w:rFonts w:asciiTheme="majorHAnsi" w:hAnsiTheme="majorHAnsi"/>
              <w:color w:val="092D74"/>
              <w:sz w:val="14"/>
              <w:szCs w:val="18"/>
            </w:rPr>
          </w:pPr>
        </w:p>
      </w:tc>
      <w:tc>
        <w:tcPr>
          <w:tcW w:w="3110" w:type="dxa"/>
          <w:vAlign w:val="center"/>
        </w:tcPr>
        <w:p w14:paraId="5633A71F" w14:textId="77777777" w:rsidR="00C7238B" w:rsidRPr="006B2C28" w:rsidRDefault="00C7238B" w:rsidP="0022779B">
          <w:pPr>
            <w:suppressAutoHyphens/>
            <w:ind w:right="187"/>
            <w:rPr>
              <w:rFonts w:asciiTheme="majorHAnsi" w:hAnsiTheme="majorHAnsi"/>
              <w:color w:val="092D74"/>
              <w:sz w:val="14"/>
              <w:szCs w:val="18"/>
            </w:rPr>
          </w:pPr>
        </w:p>
      </w:tc>
    </w:tr>
  </w:tbl>
  <w:p w14:paraId="75B13B80" w14:textId="77777777" w:rsidR="00C7238B" w:rsidRPr="0072383F" w:rsidRDefault="00C7238B" w:rsidP="000A5EEF">
    <w:pPr>
      <w:pStyle w:val="Nagwek"/>
      <w:ind w:hanging="284"/>
      <w:jc w:val="center"/>
      <w:rPr>
        <w:rFonts w:ascii="Calibri" w:hAnsi="Calibri"/>
        <w:b/>
        <w:bCs/>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C7238B" w:rsidRPr="006B2C28" w14:paraId="0FC6B547"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706B4025" w14:textId="77777777" w:rsidTr="00A25E38">
            <w:trPr>
              <w:trHeight w:val="1140"/>
            </w:trPr>
            <w:tc>
              <w:tcPr>
                <w:tcW w:w="6119" w:type="dxa"/>
                <w:vAlign w:val="center"/>
              </w:tcPr>
              <w:p w14:paraId="4D22885D" w14:textId="77777777" w:rsidR="00C7238B" w:rsidRPr="008D12CD" w:rsidRDefault="00C7238B"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0D63213" w14:textId="67EC9502" w:rsidR="00C7238B" w:rsidRPr="008D12CD" w:rsidRDefault="00C7238B"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4F6E9C" w:rsidRPr="00BD2E80">
                  <w:rPr>
                    <w:rFonts w:asciiTheme="minorHAnsi" w:hAnsiTheme="minorHAnsi" w:cstheme="minorHAnsi"/>
                    <w:noProof/>
                    <w:color w:val="000000" w:themeColor="text1"/>
                    <w:sz w:val="14"/>
                    <w:szCs w:val="18"/>
                  </w:rPr>
                  <w:t>1042</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744BD805" w14:textId="77777777" w:rsidR="00C7238B" w:rsidRDefault="00C7238B" w:rsidP="000C7023">
                <w:pPr>
                  <w:suppressAutoHyphens/>
                  <w:ind w:left="1284" w:right="187"/>
                  <w:rPr>
                    <w:rFonts w:asciiTheme="majorHAnsi" w:hAnsiTheme="majorHAnsi"/>
                    <w:color w:val="000000" w:themeColor="text1"/>
                    <w:sz w:val="14"/>
                    <w:szCs w:val="18"/>
                  </w:rPr>
                </w:pPr>
              </w:p>
              <w:p w14:paraId="1CAB1ED8" w14:textId="77777777" w:rsidR="00C7238B" w:rsidRPr="000C7023" w:rsidRDefault="00C7238B" w:rsidP="000C7023">
                <w:pPr>
                  <w:rPr>
                    <w:rFonts w:asciiTheme="majorHAnsi" w:hAnsiTheme="majorHAnsi"/>
                    <w:sz w:val="14"/>
                    <w:szCs w:val="18"/>
                  </w:rPr>
                </w:pPr>
              </w:p>
            </w:tc>
            <w:tc>
              <w:tcPr>
                <w:tcW w:w="6119" w:type="dxa"/>
                <w:vAlign w:val="center"/>
              </w:tcPr>
              <w:p w14:paraId="6BCB1504" w14:textId="77777777" w:rsidR="00C7238B" w:rsidRPr="006B2C28" w:rsidRDefault="00C7238B"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6912" behindDoc="0" locked="0" layoutInCell="1" allowOverlap="1" wp14:anchorId="0E7F39F2" wp14:editId="41DEA340">
                      <wp:simplePos x="0" y="0"/>
                      <wp:positionH relativeFrom="column">
                        <wp:posOffset>2101215</wp:posOffset>
                      </wp:positionH>
                      <wp:positionV relativeFrom="page">
                        <wp:posOffset>-63500</wp:posOffset>
                      </wp:positionV>
                      <wp:extent cx="662940" cy="484505"/>
                      <wp:effectExtent l="0" t="0" r="3810" b="0"/>
                      <wp:wrapNone/>
                      <wp:docPr id="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21E68"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2B85619C"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36FE71BE"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5A5E5838" w14:textId="77777777" w:rsidR="00C7238B" w:rsidRPr="006B2C28" w:rsidRDefault="00C7238B" w:rsidP="000C7023">
                <w:pPr>
                  <w:suppressAutoHyphens/>
                  <w:ind w:right="187"/>
                  <w:rPr>
                    <w:rFonts w:asciiTheme="majorHAnsi" w:hAnsiTheme="majorHAnsi"/>
                    <w:color w:val="092D74"/>
                    <w:sz w:val="14"/>
                    <w:szCs w:val="18"/>
                  </w:rPr>
                </w:pPr>
              </w:p>
            </w:tc>
          </w:tr>
        </w:tbl>
        <w:p w14:paraId="5D88C98B" w14:textId="77777777" w:rsidR="00C7238B" w:rsidRPr="006B2C28" w:rsidRDefault="00C7238B" w:rsidP="0022779B">
          <w:pPr>
            <w:suppressAutoHyphens/>
            <w:ind w:right="187"/>
            <w:rPr>
              <w:rFonts w:asciiTheme="majorHAnsi" w:hAnsiTheme="majorHAnsi"/>
              <w:color w:val="092D74"/>
              <w:sz w:val="14"/>
              <w:szCs w:val="18"/>
            </w:rPr>
          </w:pPr>
        </w:p>
      </w:tc>
      <w:tc>
        <w:tcPr>
          <w:tcW w:w="6119" w:type="dxa"/>
          <w:vAlign w:val="center"/>
        </w:tcPr>
        <w:p w14:paraId="63A8CE4F" w14:textId="77777777" w:rsidR="00C7238B" w:rsidRPr="006B2C28" w:rsidRDefault="00C7238B" w:rsidP="0022779B">
          <w:pPr>
            <w:suppressAutoHyphens/>
            <w:ind w:right="187"/>
            <w:rPr>
              <w:rFonts w:asciiTheme="majorHAnsi" w:hAnsiTheme="majorHAnsi"/>
              <w:color w:val="000000" w:themeColor="text1"/>
              <w:sz w:val="14"/>
              <w:szCs w:val="18"/>
            </w:rPr>
          </w:pPr>
        </w:p>
      </w:tc>
      <w:tc>
        <w:tcPr>
          <w:tcW w:w="977" w:type="dxa"/>
          <w:vAlign w:val="center"/>
        </w:tcPr>
        <w:p w14:paraId="5DFF8D5B" w14:textId="77777777" w:rsidR="00C7238B" w:rsidRPr="006B2C28" w:rsidRDefault="00C7238B" w:rsidP="0022779B">
          <w:pPr>
            <w:suppressAutoHyphens/>
            <w:ind w:right="187"/>
            <w:rPr>
              <w:rFonts w:asciiTheme="majorHAnsi" w:hAnsiTheme="majorHAnsi"/>
              <w:color w:val="092D74"/>
              <w:sz w:val="14"/>
              <w:szCs w:val="18"/>
            </w:rPr>
          </w:pPr>
        </w:p>
      </w:tc>
      <w:tc>
        <w:tcPr>
          <w:tcW w:w="3110" w:type="dxa"/>
          <w:vAlign w:val="center"/>
        </w:tcPr>
        <w:p w14:paraId="2FDEC20A" w14:textId="77777777" w:rsidR="00C7238B" w:rsidRPr="006B2C28" w:rsidRDefault="00C7238B" w:rsidP="0022779B">
          <w:pPr>
            <w:suppressAutoHyphens/>
            <w:ind w:right="187"/>
            <w:rPr>
              <w:rFonts w:asciiTheme="majorHAnsi" w:hAnsiTheme="majorHAnsi"/>
              <w:color w:val="092D74"/>
              <w:sz w:val="14"/>
              <w:szCs w:val="18"/>
            </w:rPr>
          </w:pPr>
        </w:p>
      </w:tc>
    </w:tr>
  </w:tbl>
  <w:p w14:paraId="55252EBF" w14:textId="77777777" w:rsidR="00C7238B" w:rsidRPr="0072383F" w:rsidRDefault="00C7238B" w:rsidP="000A5EEF">
    <w:pPr>
      <w:pStyle w:val="Nagwek"/>
      <w:ind w:hanging="284"/>
      <w:jc w:val="center"/>
      <w:rPr>
        <w:rFonts w:ascii="Calibri" w:hAnsi="Calibri"/>
        <w:b/>
        <w:bCs/>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AA9E" w14:textId="77777777" w:rsidR="00C7238B" w:rsidRDefault="00C7238B">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C7238B" w:rsidRPr="006B2C28" w14:paraId="336CD5FD"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3F6E640E" w14:textId="77777777" w:rsidTr="00A25E38">
            <w:trPr>
              <w:trHeight w:val="1140"/>
            </w:trPr>
            <w:tc>
              <w:tcPr>
                <w:tcW w:w="6119" w:type="dxa"/>
                <w:vAlign w:val="center"/>
              </w:tcPr>
              <w:p w14:paraId="4A04C744" w14:textId="77777777" w:rsidR="00C7238B" w:rsidRPr="000C7023" w:rsidRDefault="00C7238B" w:rsidP="000C7023">
                <w:pPr>
                  <w:rPr>
                    <w:rFonts w:asciiTheme="majorHAnsi" w:hAnsiTheme="majorHAnsi"/>
                    <w:sz w:val="14"/>
                    <w:szCs w:val="18"/>
                  </w:rPr>
                </w:pPr>
              </w:p>
            </w:tc>
            <w:tc>
              <w:tcPr>
                <w:tcW w:w="6119" w:type="dxa"/>
                <w:vAlign w:val="center"/>
              </w:tcPr>
              <w:p w14:paraId="345D6461" w14:textId="2DCE49A1"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7DE0AD8F"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2F6F3C5D"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596B8789"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0D3B851D" w14:textId="77777777" w:rsidR="00C7238B" w:rsidRPr="006B2C28" w:rsidRDefault="00C7238B" w:rsidP="000C7023">
                <w:pPr>
                  <w:suppressAutoHyphens/>
                  <w:ind w:right="187"/>
                  <w:rPr>
                    <w:rFonts w:asciiTheme="majorHAnsi" w:hAnsiTheme="majorHAnsi"/>
                    <w:color w:val="092D74"/>
                    <w:sz w:val="14"/>
                    <w:szCs w:val="18"/>
                  </w:rPr>
                </w:pPr>
              </w:p>
            </w:tc>
          </w:tr>
        </w:tbl>
        <w:p w14:paraId="0901419C" w14:textId="77777777" w:rsidR="00C7238B" w:rsidRPr="006B2C28" w:rsidRDefault="00C7238B" w:rsidP="0022779B">
          <w:pPr>
            <w:suppressAutoHyphens/>
            <w:ind w:right="187"/>
            <w:rPr>
              <w:rFonts w:asciiTheme="majorHAnsi" w:hAnsiTheme="majorHAnsi"/>
              <w:color w:val="092D74"/>
              <w:sz w:val="14"/>
              <w:szCs w:val="18"/>
            </w:rPr>
          </w:pPr>
        </w:p>
      </w:tc>
      <w:tc>
        <w:tcPr>
          <w:tcW w:w="6119" w:type="dxa"/>
          <w:vAlign w:val="center"/>
        </w:tcPr>
        <w:p w14:paraId="103EACF4" w14:textId="77777777" w:rsidR="00C7238B" w:rsidRPr="006B2C28" w:rsidRDefault="00C7238B" w:rsidP="0022779B">
          <w:pPr>
            <w:suppressAutoHyphens/>
            <w:ind w:right="187"/>
            <w:rPr>
              <w:rFonts w:asciiTheme="majorHAnsi" w:hAnsiTheme="majorHAnsi"/>
              <w:color w:val="000000" w:themeColor="text1"/>
              <w:sz w:val="14"/>
              <w:szCs w:val="18"/>
            </w:rPr>
          </w:pPr>
        </w:p>
      </w:tc>
      <w:tc>
        <w:tcPr>
          <w:tcW w:w="977" w:type="dxa"/>
          <w:vAlign w:val="center"/>
        </w:tcPr>
        <w:p w14:paraId="4F7DD7B8" w14:textId="77777777" w:rsidR="00C7238B" w:rsidRPr="006B2C28" w:rsidRDefault="00C7238B" w:rsidP="0022779B">
          <w:pPr>
            <w:suppressAutoHyphens/>
            <w:ind w:right="187"/>
            <w:rPr>
              <w:rFonts w:asciiTheme="majorHAnsi" w:hAnsiTheme="majorHAnsi"/>
              <w:color w:val="092D74"/>
              <w:sz w:val="14"/>
              <w:szCs w:val="18"/>
            </w:rPr>
          </w:pPr>
        </w:p>
      </w:tc>
      <w:tc>
        <w:tcPr>
          <w:tcW w:w="3110" w:type="dxa"/>
          <w:vAlign w:val="center"/>
        </w:tcPr>
        <w:p w14:paraId="29C987D6" w14:textId="77777777" w:rsidR="00C7238B" w:rsidRPr="006B2C28" w:rsidRDefault="00C7238B" w:rsidP="0022779B">
          <w:pPr>
            <w:suppressAutoHyphens/>
            <w:ind w:right="187"/>
            <w:rPr>
              <w:rFonts w:asciiTheme="majorHAnsi" w:hAnsiTheme="majorHAnsi"/>
              <w:color w:val="092D74"/>
              <w:sz w:val="14"/>
              <w:szCs w:val="18"/>
            </w:rPr>
          </w:pPr>
        </w:p>
      </w:tc>
    </w:tr>
  </w:tbl>
  <w:p w14:paraId="715A1C0E" w14:textId="77777777" w:rsidR="00C7238B" w:rsidRPr="0072383F" w:rsidRDefault="00C7238B" w:rsidP="000A5EEF">
    <w:pPr>
      <w:pStyle w:val="Nagwek"/>
      <w:ind w:hanging="284"/>
      <w:jc w:val="center"/>
      <w:rPr>
        <w:rFonts w:ascii="Calibri" w:hAnsi="Calibri"/>
        <w:b/>
        <w:bCs/>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EB98E2A8"/>
    <w:lvl w:ilvl="0">
      <w:start w:val="16"/>
      <w:numFmt w:val="decimal"/>
      <w:lvlText w:val="%1."/>
      <w:lvlJc w:val="left"/>
      <w:pPr>
        <w:ind w:left="480" w:hanging="480"/>
      </w:pPr>
      <w:rPr>
        <w:rFonts w:cs="Times New Roman" w:hint="default"/>
        <w:color w:val="365F91" w:themeColor="accent1" w:themeShade="BF"/>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AF1C51A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9A63BE3"/>
    <w:multiLevelType w:val="multilevel"/>
    <w:tmpl w:val="BBF2E906"/>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59267462"/>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9002FB"/>
    <w:multiLevelType w:val="multilevel"/>
    <w:tmpl w:val="4BB8640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490A53"/>
    <w:multiLevelType w:val="multilevel"/>
    <w:tmpl w:val="7DAA7EF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88A6ADB"/>
    <w:multiLevelType w:val="multilevel"/>
    <w:tmpl w:val="CB7E25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B81952"/>
    <w:multiLevelType w:val="hybridMultilevel"/>
    <w:tmpl w:val="E3282B6E"/>
    <w:lvl w:ilvl="0" w:tplc="79E278A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FF475D"/>
    <w:multiLevelType w:val="hybridMultilevel"/>
    <w:tmpl w:val="F850AEB6"/>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6851457B"/>
    <w:multiLevelType w:val="multilevel"/>
    <w:tmpl w:val="82D82658"/>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3"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C16861"/>
    <w:multiLevelType w:val="multilevel"/>
    <w:tmpl w:val="626897F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628C0"/>
    <w:multiLevelType w:val="multilevel"/>
    <w:tmpl w:val="E77AD650"/>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21617866">
    <w:abstractNumId w:val="15"/>
  </w:num>
  <w:num w:numId="2" w16cid:durableId="1329868570">
    <w:abstractNumId w:val="5"/>
  </w:num>
  <w:num w:numId="3" w16cid:durableId="325058717">
    <w:abstractNumId w:val="3"/>
  </w:num>
  <w:num w:numId="4" w16cid:durableId="1596590198">
    <w:abstractNumId w:val="30"/>
  </w:num>
  <w:num w:numId="5" w16cid:durableId="1068724320">
    <w:abstractNumId w:val="13"/>
  </w:num>
  <w:num w:numId="6" w16cid:durableId="887834476">
    <w:abstractNumId w:val="9"/>
  </w:num>
  <w:num w:numId="7" w16cid:durableId="152070916">
    <w:abstractNumId w:val="20"/>
  </w:num>
  <w:num w:numId="8" w16cid:durableId="787088619">
    <w:abstractNumId w:val="34"/>
  </w:num>
  <w:num w:numId="9" w16cid:durableId="431362714">
    <w:abstractNumId w:val="8"/>
  </w:num>
  <w:num w:numId="10" w16cid:durableId="868763746">
    <w:abstractNumId w:val="25"/>
  </w:num>
  <w:num w:numId="11" w16cid:durableId="821699525">
    <w:abstractNumId w:val="17"/>
  </w:num>
  <w:num w:numId="12" w16cid:durableId="1455712757">
    <w:abstractNumId w:val="12"/>
  </w:num>
  <w:num w:numId="13" w16cid:durableId="53236514">
    <w:abstractNumId w:val="6"/>
  </w:num>
  <w:num w:numId="14" w16cid:durableId="1259411238">
    <w:abstractNumId w:val="18"/>
  </w:num>
  <w:num w:numId="15" w16cid:durableId="451091435">
    <w:abstractNumId w:val="29"/>
  </w:num>
  <w:num w:numId="16" w16cid:durableId="1871138976">
    <w:abstractNumId w:val="22"/>
  </w:num>
  <w:num w:numId="17" w16cid:durableId="62607794">
    <w:abstractNumId w:val="35"/>
  </w:num>
  <w:num w:numId="18" w16cid:durableId="582570703">
    <w:abstractNumId w:val="11"/>
  </w:num>
  <w:num w:numId="19" w16cid:durableId="585188793">
    <w:abstractNumId w:val="4"/>
  </w:num>
  <w:num w:numId="20" w16cid:durableId="1679653156">
    <w:abstractNumId w:val="19"/>
  </w:num>
  <w:num w:numId="21" w16cid:durableId="1033312893">
    <w:abstractNumId w:val="21"/>
  </w:num>
  <w:num w:numId="22" w16cid:durableId="989598490">
    <w:abstractNumId w:val="28"/>
  </w:num>
  <w:num w:numId="23" w16cid:durableId="1854606823">
    <w:abstractNumId w:val="10"/>
  </w:num>
  <w:num w:numId="24" w16cid:durableId="367487998">
    <w:abstractNumId w:val="33"/>
  </w:num>
  <w:num w:numId="25" w16cid:durableId="164710838">
    <w:abstractNumId w:val="32"/>
  </w:num>
  <w:num w:numId="26" w16cid:durableId="1115715177">
    <w:abstractNumId w:val="14"/>
  </w:num>
  <w:num w:numId="27" w16cid:durableId="2128886376">
    <w:abstractNumId w:val="26"/>
  </w:num>
  <w:num w:numId="28" w16cid:durableId="6495996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921828">
    <w:abstractNumId w:val="23"/>
  </w:num>
  <w:num w:numId="30" w16cid:durableId="956062789">
    <w:abstractNumId w:val="16"/>
  </w:num>
  <w:num w:numId="31" w16cid:durableId="1018891858">
    <w:abstractNumId w:val="7"/>
  </w:num>
  <w:num w:numId="32" w16cid:durableId="1978756008">
    <w:abstractNumId w:val="27"/>
  </w:num>
  <w:num w:numId="33" w16cid:durableId="1344626198">
    <w:abstractNumId w:val="31"/>
  </w:num>
  <w:num w:numId="34" w16cid:durableId="1223755941">
    <w:abstractNumId w:val="24"/>
  </w:num>
  <w:numIdMacAtCleanup w:val="30"/>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12649456"/>
  </wne:recipientData>
  <wne:recipientData>
    <wne:active wne:val="1"/>
    <wne:hash wne:val="-628172050"/>
  </wne:recipientData>
  <wne:recipientData>
    <wne:active wne:val="1"/>
    <wne:hash wne:val="32234285"/>
  </wne:recipientData>
  <wne:recipientData>
    <wne:active wne:val="1"/>
    <wne:hash wne:val="-747153069"/>
  </wne:recipientData>
  <wne:recipientData>
    <wne:active wne:val="1"/>
    <wne:hash wne:val="-1598769589"/>
  </wne:recipientData>
  <wne:recipientData>
    <wne:active wne:val="1"/>
    <wne:hash wne:val="-287538866"/>
  </wne:recipientData>
  <wne:recipientData>
    <wne:active wne:val="1"/>
    <wne:hash wne:val="-2024662732"/>
  </wne:recipientData>
  <wne:recipientData>
    <wne:active wne:val="1"/>
    <wne:hash wne:val="202386727"/>
  </wne:recipientData>
  <wne:recipientData>
    <wne:active wne:val="1"/>
    <wne:hash wne:val="415954469"/>
  </wne:recipientData>
  <wne:recipientData>
    <wne:active wne:val="1"/>
    <wne:hash wne:val="-1577083300"/>
  </wne:recipientData>
  <wne:recipientData>
    <wne:active wne:val="1"/>
    <wne:hash wne:val="530394848"/>
  </wne:recipientData>
  <wne:recipientData>
    <wne:active wne:val="1"/>
    <wne:hash wne:val="491250169"/>
  </wne:recipientData>
  <wne:recipientData>
    <wne:active wne:val="1"/>
    <wne:hash wne:val="-790520302"/>
  </wne:recipientData>
  <wne:recipientData>
    <wne:active wne:val="1"/>
    <wne:hash wne:val="478023985"/>
  </wne:recipientData>
  <wne:recipientData>
    <wne:active wne:val="1"/>
    <wne:hash wne:val="-594153970"/>
  </wne:recipientData>
  <wne:recipientData>
    <wne:active wne:val="1"/>
    <wne:hash wne:val="911709291"/>
  </wne:recipientData>
  <wne:recipientData>
    <wne:active wne:val="1"/>
    <wne:hash wne:val="1618117358"/>
  </wne:recipientData>
  <wne:recipientData>
    <wne:active wne:val="1"/>
    <wne:hash wne:val="195797709"/>
  </wne:recipientData>
  <wne:recipientData>
    <wne:active wne:val="1"/>
    <wne:hash wne:val="-1735817451"/>
  </wne:recipientData>
  <wne:recipientData>
    <wne:active wne:val="1"/>
    <wne:hash wne:val="-1337950013"/>
  </wne:recipientData>
  <wne:recipientData>
    <wne:active wne:val="1"/>
    <wne:hash wne:val="1132126484"/>
  </wne:recipientData>
  <wne:recipientData>
    <wne:active wne:val="1"/>
    <wne:hash wne:val="1740214597"/>
  </wne:recipientData>
  <wne:recipientData>
    <wne:active wne:val="1"/>
    <wne:hash wne:val="-1303610832"/>
  </wne:recipientData>
  <wne:recipientData>
    <wne:active wne:val="1"/>
    <wne:hash wne:val="-49468671"/>
  </wne:recipientData>
  <wne:recipientData>
    <wne:active wne:val="1"/>
    <wne:hash wne:val="336014692"/>
  </wne:recipientData>
  <wne:recipientData>
    <wne:active wne:val="1"/>
    <wne:hash wne:val="295031649"/>
  </wne:recipientData>
  <wne:recipientData>
    <wne:active wne:val="1"/>
    <wne:hash wne:val="-93993334"/>
  </wne:recipientData>
  <wne:recipientData>
    <wne:active wne:val="1"/>
    <wne:hash wne:val="586831529"/>
  </wne:recipientData>
  <wne:recipientData>
    <wne:active wne:val="1"/>
    <wne:hash wne:val="-464530510"/>
  </wne:recipientData>
  <wne:recipientData>
    <wne:active wne:val="1"/>
    <wne:hash wne:val="1643030274"/>
  </wne:recipientData>
  <wne:recipientData>
    <wne:active wne:val="1"/>
    <wne:hash wne:val="1802607005"/>
  </wne:recipientData>
  <wne:recipientData>
    <wne:active wne:val="1"/>
    <wne:hash wne:val="613407674"/>
  </wne:recipientData>
  <wne:recipientData>
    <wne:active wne:val="1"/>
    <wne:hash wne:val="158113629"/>
  </wne:recipientData>
  <wne:recipientData>
    <wne:active wne:val="1"/>
    <wne:hash wne:val="436656438"/>
  </wne:recipientData>
  <wne:recipientData>
    <wne:active wne:val="1"/>
    <wne:hash wne:val="-354604802"/>
  </wne:recipientData>
  <wne:recipientData>
    <wne:active wne:val="1"/>
    <wne:hash wne:val="1272264726"/>
  </wne:recipientData>
  <wne:recipientData>
    <wne:active wne:val="1"/>
    <wne:hash wne:val="462493138"/>
  </wne:recipientData>
  <wne:recipientData>
    <wne:active wne:val="1"/>
    <wne:hash wne:val="68486818"/>
  </wne:recipientData>
  <wne:recipientData>
    <wne:active wne:val="1"/>
    <wne:hash wne:val="2125149256"/>
  </wne:recipientData>
  <wne:recipientData>
    <wne:active wne:val="1"/>
    <wne:hash wne:val="-1302146046"/>
  </wne:recipientData>
  <wne:recipientData>
    <wne:active wne:val="1"/>
    <wne:hash wne:val="-524672191"/>
  </wne:recipientData>
  <wne:recipientData>
    <wne:active wne:val="1"/>
    <wne:hash wne:val="1107128883"/>
  </wne:recipientData>
  <wne:recipientData>
    <wne:active wne:val="1"/>
    <wne:hash wne:val="42944863"/>
  </wne:recipientData>
  <wne:recipientData>
    <wne:active wne:val="1"/>
    <wne:hash wne:val="1038078898"/>
  </wne:recipientData>
  <wne:recipientData>
    <wne:active wne:val="1"/>
    <wne:hash wne:val="-1856884850"/>
  </wne:recipientData>
  <wne:recipientData>
    <wne:active wne:val="1"/>
    <wne:hash wne:val="-1482575348"/>
  </wne:recipientData>
  <wne:recipientData>
    <wne:active wne:val="1"/>
    <wne:hash wne:val="880582767"/>
  </wne:recipientData>
  <wne:recipientData>
    <wne:active wne:val="1"/>
    <wne:hash wne:val="-765385382"/>
  </wne:recipientData>
  <wne:recipientData>
    <wne:active wne:val="1"/>
    <wne:hash wne:val="-1311246651"/>
  </wne:recipientData>
  <wne:recipientData>
    <wne:active wne:val="1"/>
    <wne:hash wne:val="-1351190865"/>
  </wne:recipientData>
  <wne:recipientData>
    <wne:active wne:val="1"/>
    <wne:hash wne:val="-1500609902"/>
  </wne:recipientData>
  <wne:recipientData>
    <wne:active wne:val="1"/>
    <wne:hash wne:val="787438489"/>
  </wne:recipientData>
  <wne:recipientData>
    <wne:active wne:val="1"/>
    <wne:hash wne:val="-1482274070"/>
  </wne:recipientData>
  <wne:recipientData>
    <wne:active wne:val="1"/>
    <wne:hash wne:val="595506686"/>
  </wne:recipientData>
  <wne:recipientData>
    <wne:active wne:val="1"/>
    <wne:hash wne:val="1367365359"/>
  </wne:recipientData>
  <wne:recipientData>
    <wne:active wne:val="1"/>
    <wne:hash wne:val="-1331388506"/>
  </wne:recipientData>
  <wne:recipientData>
    <wne:active wne:val="1"/>
    <wne:hash wne:val="1256732854"/>
  </wne:recipientData>
  <wne:recipientData>
    <wne:active wne:val="1"/>
    <wne:hash wne:val="361025091"/>
  </wne:recipientData>
  <wne:recipientData>
    <wne:active wne:val="1"/>
    <wne:hash wne:val="664881629"/>
  </wne:recipientData>
  <wne:recipientData>
    <wne:active wne:val="1"/>
    <wne:hash wne:val="1259225244"/>
  </wne:recipientData>
  <wne:recipientData>
    <wne:active wne:val="1"/>
    <wne:hash wne:val="-910197730"/>
  </wne:recipientData>
  <wne:recipientData>
    <wne:active wne:val="1"/>
    <wne:hash wne:val="1378178285"/>
  </wne:recipientData>
  <wne:recipientData>
    <wne:active wne:val="1"/>
    <wne:hash wne:val="603224744"/>
  </wne:recipientData>
  <wne:recipientData>
    <wne:active wne:val="1"/>
    <wne:hash wne:val="965390464"/>
  </wne:recipientData>
  <wne:recipientData>
    <wne:active wne:val="1"/>
    <wne:hash wne:val="4418577"/>
  </wne:recipientData>
  <wne:recipientData>
    <wne:active wne:val="1"/>
    <wne:hash wne:val="81631127"/>
  </wne:recipientData>
  <wne:recipientData>
    <wne:active wne:val="1"/>
    <wne:hash wne:val="1970296967"/>
  </wne:recipientData>
  <wne:recipientData>
    <wne:active wne:val="1"/>
    <wne:hash wne:val="2045225926"/>
  </wne:recipientData>
  <wne:recipientData>
    <wne:active wne:val="1"/>
    <wne:hash wne:val="2043301413"/>
  </wne:recipientData>
  <wne:recipientData>
    <wne:active wne:val="1"/>
    <wne:hash wne:val="655290328"/>
  </wne:recipientData>
  <wne:recipientData>
    <wne:active wne:val="1"/>
    <wne:hash wne:val="-1831150811"/>
  </wne:recipientData>
  <wne:recipientData>
    <wne:active wne:val="1"/>
    <wne:hash wne:val="1341677991"/>
  </wne:recipientData>
  <wne:recipientData>
    <wne:active wne:val="1"/>
    <wne:hash wne:val="-1308789101"/>
  </wne:recipientData>
  <wne:recipientData>
    <wne:active wne:val="1"/>
    <wne:hash wne:val="1642062425"/>
  </wne:recipientData>
  <wne:recipientData>
    <wne:active wne:val="1"/>
    <wne:hash wne:val="-1306880600"/>
  </wne:recipientData>
  <wne:recipientData>
    <wne:active wne:val="1"/>
    <wne:hash wne:val="1720577253"/>
  </wne:recipientData>
  <wne:recipientData>
    <wne:active wne:val="1"/>
    <wne:hash wne:val="-159545553"/>
  </wne:recipientData>
  <wne:recipientData>
    <wne:active wne:val="1"/>
    <wne:hash wne:val="798328833"/>
  </wne:recipientData>
  <wne:recipientData>
    <wne:active wne:val="1"/>
    <wne:hash wne:val="-1593363685"/>
  </wne:recipientData>
  <wne:recipientData>
    <wne:active wne:val="1"/>
    <wne:hash wne:val="135313260"/>
  </wne:recipientData>
  <wne:recipientData>
    <wne:active wne:val="1"/>
    <wne:hash wne:val="-2094361146"/>
  </wne:recipientData>
  <wne:recipientData>
    <wne:active wne:val="1"/>
    <wne:hash wne:val="-25011619"/>
  </wne:recipientData>
  <wne:recipientData>
    <wne:active wne:val="1"/>
    <wne:hash wne:val="-1386158727"/>
  </wne:recipientData>
  <wne:recipientData>
    <wne:active wne:val="1"/>
    <wne:hash wne:val="764128993"/>
  </wne:recipientData>
  <wne:recipientData>
    <wne:active wne:val="1"/>
    <wne:hash wne:val="-1219987438"/>
  </wne:recipientData>
  <wne:recipientData>
    <wne:active wne:val="1"/>
    <wne:hash wne:val="33187848"/>
  </wne:recipientData>
  <wne:recipientData>
    <wne:active wne:val="1"/>
    <wne:hash wne:val="-1101983594"/>
  </wne:recipientData>
  <wne:recipientData>
    <wne:active wne:val="1"/>
    <wne:hash wne:val="173130712"/>
  </wne:recipientData>
  <wne:recipientData>
    <wne:active wne:val="1"/>
    <wne:hash wne:val="-2134036546"/>
  </wne:recipientData>
  <wne:recipientData>
    <wne:active wne:val="1"/>
    <wne:hash wne:val="255822910"/>
  </wne:recipientData>
  <wne:recipientData>
    <wne:active wne:val="1"/>
    <wne:hash wne:val="1947691936"/>
  </wne:recipientData>
  <wne:recipientData>
    <wne:active wne:val="1"/>
    <wne:hash wne:val="1917231922"/>
  </wne:recipientData>
  <wne:recipientData>
    <wne:active wne:val="1"/>
    <wne:hash wne:val="1826925090"/>
  </wne:recipientData>
  <wne:recipientData>
    <wne:active wne:val="1"/>
    <wne:hash wne:val="-130267705"/>
  </wne:recipientData>
  <wne:recipientData>
    <wne:active wne:val="1"/>
    <wne:hash wne:val="626615996"/>
  </wne:recipientData>
  <wne:recipientData>
    <wne:active wne:val="1"/>
    <wne:hash wne:val="2113735144"/>
  </wne:recipientData>
  <wne:recipientData>
    <wne:active wne:val="1"/>
    <wne:hash wne:val="-53919941"/>
  </wne:recipientData>
  <wne:recipientData>
    <wne:active wne:val="1"/>
    <wne:hash wne:val="-2074925378"/>
  </wne:recipientData>
  <wne:recipientData>
    <wne:active wne:val="1"/>
    <wne:hash wne:val="-121630364"/>
  </wne:recipientData>
  <wne:recipientData>
    <wne:active wne:val="1"/>
    <wne:hash wne:val="-467098228"/>
  </wne:recipientData>
  <wne:recipientData>
    <wne:active wne:val="1"/>
    <wne:hash wne:val="-281261024"/>
  </wne:recipientData>
  <wne:recipientData>
    <wne:active wne:val="1"/>
    <wne:hash wne:val="-235209160"/>
  </wne:recipientData>
  <wne:recipientData>
    <wne:active wne:val="1"/>
    <wne:hash wne:val="-470931565"/>
  </wne:recipientData>
  <wne:recipientData>
    <wne:active wne:val="1"/>
    <wne:hash wne:val="-13613001"/>
  </wne:recipientData>
  <wne:recipientData>
    <wne:active wne:val="1"/>
    <wne:hash wne:val="-2029555875"/>
  </wne:recipientData>
  <wne:recipientData>
    <wne:active wne:val="1"/>
    <wne:hash wne:val="-587660029"/>
  </wne:recipientData>
  <wne:recipientData>
    <wne:active wne:val="1"/>
    <wne:hash wne:val="-558560246"/>
  </wne:recipientData>
  <wne:recipientData>
    <wne:active wne:val="1"/>
    <wne:hash wne:val="-1046524561"/>
  </wne:recipientData>
  <wne:recipientData>
    <wne:active wne:val="1"/>
    <wne:hash wne:val="-1421178052"/>
  </wne:recipientData>
  <wne:recipientData>
    <wne:active wne:val="1"/>
    <wne:hash wne:val="1330799622"/>
  </wne:recipientData>
  <wne:recipientData>
    <wne:active wne:val="1"/>
    <wne:hash wne:val="-1587237029"/>
  </wne:recipientData>
  <wne:recipientData>
    <wne:active wne:val="1"/>
    <wne:hash wne:val="1474459885"/>
  </wne:recipientData>
  <wne:recipientData>
    <wne:active wne:val="1"/>
    <wne:hash wne:val="1267532779"/>
  </wne:recipientData>
  <wne:recipientData>
    <wne:active wne:val="1"/>
    <wne:hash wne:val="-1967154365"/>
  </wne:recipientData>
  <wne:recipientData>
    <wne:active wne:val="1"/>
    <wne:hash wne:val="1070538949"/>
  </wne:recipientData>
  <wne:recipientData>
    <wne:active wne:val="1"/>
    <wne:hash wne:val="-2096219216"/>
  </wne:recipientData>
  <wne:recipientData>
    <wne:active wne:val="1"/>
    <wne:hash wne:val="908437114"/>
  </wne:recipientData>
  <wne:recipientData>
    <wne:active wne:val="1"/>
    <wne:hash wne:val="-1625506120"/>
  </wne:recipientData>
  <wne:recipientData>
    <wne:active wne:val="1"/>
    <wne:hash wne:val="-808948756"/>
  </wne:recipientData>
  <wne:recipientData>
    <wne:active wne:val="1"/>
    <wne:hash wne:val="-2031131313"/>
  </wne:recipientData>
  <wne:recipientData>
    <wne:active wne:val="1"/>
    <wne:hash wne:val="1433448208"/>
  </wne:recipientData>
  <wne:recipientData>
    <wne:active wne:val="1"/>
    <wne:hash wne:val="-1148269454"/>
  </wne:recipientData>
  <wne:recipientData>
    <wne:active wne:val="1"/>
    <wne:hash wne:val="1097175247"/>
  </wne:recipientData>
  <wne:recipientData>
    <wne:active wne:val="1"/>
    <wne:hash wne:val="-504985686"/>
  </wne:recipientData>
  <wne:recipientData>
    <wne:active wne:val="1"/>
    <wne:hash wne:val="-2109747652"/>
  </wne:recipientData>
  <wne:recipientData>
    <wne:active wne:val="1"/>
    <wne:hash wne:val="1758111030"/>
  </wne:recipientData>
  <wne:recipientData>
    <wne:active wne:val="1"/>
    <wne:hash wne:val="-1417887893"/>
  </wne:recipientData>
  <wne:recipientData>
    <wne:active wne:val="1"/>
    <wne:hash wne:val="739345954"/>
  </wne:recipientData>
  <wne:recipientData>
    <wne:active wne:val="1"/>
    <wne:hash wne:val="1544411802"/>
  </wne:recipientData>
  <wne:recipientData>
    <wne:active wne:val="1"/>
    <wne:hash wne:val="-121846066"/>
  </wne:recipientData>
  <wne:recipientData>
    <wne:active wne:val="1"/>
    <wne:hash wne:val="-1894942829"/>
  </wne:recipientData>
  <wne:recipientData>
    <wne:active wne:val="1"/>
    <wne:hash wne:val="148971779"/>
  </wne:recipientData>
  <wne:recipientData>
    <wne:active wne:val="1"/>
    <wne:hash wne:val="1687664009"/>
  </wne:recipientData>
  <wne:recipientData>
    <wne:active wne:val="1"/>
    <wne:hash wne:val="-427214923"/>
  </wne:recipientData>
  <wne:recipientData>
    <wne:active wne:val="1"/>
    <wne:hash wne:val="-1671041187"/>
  </wne:recipientData>
  <wne:recipientData>
    <wne:active wne:val="1"/>
    <wne:hash wne:val="-125046573"/>
  </wne:recipientData>
  <wne:recipientData>
    <wne:active wne:val="1"/>
    <wne:hash wne:val="-1615186052"/>
  </wne:recipientData>
  <wne:recipientData>
    <wne:active wne:val="1"/>
    <wne:hash wne:val="-929691996"/>
  </wne:recipientData>
  <wne:recipientData>
    <wne:active wne:val="1"/>
    <wne:hash wne:val="449497890"/>
  </wne:recipientData>
  <wne:recipientData>
    <wne:active wne:val="1"/>
    <wne:hash wne:val="1600427166"/>
  </wne:recipientData>
  <wne:recipientData>
    <wne:active wne:val="1"/>
    <wne:hash wne:val="-561601117"/>
  </wne:recipientData>
  <wne:recipientData>
    <wne:active wne:val="1"/>
    <wne:hash wne:val="551286606"/>
  </wne:recipientData>
  <wne:recipientData>
    <wne:active wne:val="1"/>
    <wne:hash wne:val="-749353481"/>
  </wne:recipientData>
  <wne:recipientData>
    <wne:active wne:val="1"/>
    <wne:hash wne:val="1004402908"/>
  </wne:recipientData>
  <wne:recipientData>
    <wne:active wne:val="1"/>
    <wne:hash wne:val="943530259"/>
  </wne:recipientData>
  <wne:recipientData>
    <wne:active wne:val="1"/>
    <wne:hash wne:val="-2095840809"/>
  </wne:recipientData>
  <wne:recipientData>
    <wne:active wne:val="1"/>
    <wne:hash wne:val="320555778"/>
  </wne:recipientData>
  <wne:recipientData>
    <wne:active wne:val="1"/>
    <wne:hash wne:val="-867264799"/>
  </wne:recipientData>
  <wne:recipientData>
    <wne:active wne:val="1"/>
    <wne:hash wne:val="1503283524"/>
  </wne:recipientData>
  <wne:recipientData>
    <wne:active wne:val="1"/>
    <wne:hash wne:val="938329952"/>
  </wne:recipientData>
  <wne:recipientData>
    <wne:active wne:val="1"/>
    <wne:hash wne:val="-250085506"/>
  </wne:recipientData>
  <wne:recipientData>
    <wne:active wne:val="1"/>
    <wne:hash wne:val="-1720265081"/>
  </wne:recipientData>
  <wne:recipientData>
    <wne:active wne:val="1"/>
    <wne:hash wne:val="-2008138166"/>
  </wne:recipientData>
  <wne:recipientData>
    <wne:active wne:val="1"/>
    <wne:hash wne:val="-1303935508"/>
  </wne:recipientData>
  <wne:recipientData>
    <wne:active wne:val="1"/>
    <wne:hash wne:val="-924481647"/>
  </wne:recipientData>
  <wne:recipientData>
    <wne:active wne:val="1"/>
    <wne:hash wne:val="-1201265252"/>
  </wne:recipientData>
  <wne:recipientData>
    <wne:active wne:val="1"/>
    <wne:hash wne:val="-1427129465"/>
  </wne:recipientData>
  <wne:recipientData>
    <wne:active wne:val="1"/>
    <wne:hash wne:val="104329268"/>
  </wne:recipientData>
  <wne:recipientData>
    <wne:active wne:val="1"/>
    <wne:hash wne:val="-2027121341"/>
  </wne:recipientData>
  <wne:recipientData>
    <wne:active wne:val="1"/>
    <wne:hash wne:val="2020212840"/>
  </wne:recipientData>
  <wne:recipientData>
    <wne:active wne:val="1"/>
    <wne:hash wne:val="1888952249"/>
  </wne:recipientData>
  <wne:recipientData>
    <wne:active wne:val="1"/>
    <wne:hash wne:val="-1896064934"/>
  </wne:recipientData>
  <wne:recipientData>
    <wne:active wne:val="1"/>
    <wne:hash wne:val="-563014148"/>
  </wne:recipientData>
  <wne:recipientData>
    <wne:active wne:val="1"/>
    <wne:hash wne:val="1326053959"/>
  </wne:recipientData>
  <wne:recipientData>
    <wne:active wne:val="1"/>
    <wne:hash wne:val="28673117"/>
  </wne:recipientData>
  <wne:recipientData>
    <wne:active wne:val="1"/>
    <wne:hash wne:val="-653189633"/>
  </wne:recipientData>
  <wne:recipientData>
    <wne:active wne:val="1"/>
    <wne:hash wne:val="102536228"/>
  </wne:recipientData>
  <wne:recipientData>
    <wne:active wne:val="1"/>
    <wne:hash wne:val="-1920131481"/>
  </wne:recipientData>
  <wne:recipientData>
    <wne:active wne:val="1"/>
    <wne:hash wne:val="-1048272563"/>
  </wne:recipientData>
  <wne:recipientData>
    <wne:active wne:val="1"/>
    <wne:hash wne:val="420648118"/>
  </wne:recipientData>
  <wne:recipientData>
    <wne:active wne:val="1"/>
    <wne:hash wne:val="1961271320"/>
  </wne:recipientData>
  <wne:recipientData>
    <wne:active wne:val="1"/>
    <wne:hash wne:val="405313484"/>
  </wne:recipientData>
  <wne:recipientData>
    <wne:active wne:val="1"/>
    <wne:hash wne:val="2004821884"/>
  </wne:recipientData>
  <wne:recipientData>
    <wne:active wne:val="1"/>
    <wne:hash wne:val="-635018587"/>
  </wne:recipientData>
  <wne:recipientData>
    <wne:active wne:val="1"/>
    <wne:hash wne:val="248279772"/>
  </wne:recipientData>
  <wne:recipientData>
    <wne:active wne:val="1"/>
    <wne:hash wne:val="-320481523"/>
  </wne:recipientData>
  <wne:recipientData>
    <wne:active wne:val="1"/>
    <wne:hash wne:val="1173020115"/>
  </wne:recipientData>
  <wne:recipientData>
    <wne:active wne:val="1"/>
    <wne:hash wne:val="-127619972"/>
  </wne:recipientData>
  <wne:recipientData>
    <wne:active wne:val="1"/>
    <wne:hash wne:val="-587728579"/>
  </wne:recipientData>
  <wne:recipientData>
    <wne:active wne:val="1"/>
    <wne:hash wne:val="-395642523"/>
  </wne:recipientData>
  <wne:recipientData>
    <wne:active wne:val="1"/>
    <wne:hash wne:val="-1302010741"/>
  </wne:recipientData>
  <wne:recipientData>
    <wne:active wne:val="1"/>
    <wne:hash wne:val="-39929416"/>
  </wne:recipientData>
  <wne:recipientData>
    <wne:active wne:val="1"/>
    <wne:hash wne:val="-1771188204"/>
  </wne:recipientData>
  <wne:recipientData>
    <wne:active wne:val="1"/>
    <wne:hash wne:val="-2113390403"/>
  </wne:recipientData>
  <wne:recipientData>
    <wne:active wne:val="1"/>
    <wne:hash wne:val="383150486"/>
  </wne:recipientData>
  <wne:recipientData>
    <wne:active wne:val="1"/>
    <wne:hash wne:val="-1957301978"/>
  </wne:recipientData>
  <wne:recipientData>
    <wne:active wne:val="1"/>
    <wne:hash wne:val="-172604983"/>
  </wne:recipientData>
  <wne:recipientData>
    <wne:active wne:val="1"/>
    <wne:hash wne:val="959557868"/>
  </wne:recipientData>
  <wne:recipientData>
    <wne:active wne:val="1"/>
    <wne:hash wne:val="64096859"/>
  </wne:recipientData>
  <wne:recipientData>
    <wne:active wne:val="1"/>
    <wne:hash wne:val="588415232"/>
  </wne:recipientData>
  <wne:recipientData>
    <wne:active wne:val="1"/>
    <wne:hash wne:val="1673523140"/>
  </wne:recipientData>
  <wne:recipientData>
    <wne:active wne:val="1"/>
    <wne:hash wne:val="966076677"/>
  </wne:recipientData>
  <wne:recipientData>
    <wne:active wne:val="1"/>
    <wne:hash wne:val="-2098381820"/>
  </wne:recipientData>
  <wne:recipientData>
    <wne:active wne:val="1"/>
    <wne:hash wne:val="98971685"/>
  </wne:recipientData>
  <wne:recipientData>
    <wne:active wne:val="1"/>
    <wne:hash wne:val="-1173888587"/>
  </wne:recipientData>
  <wne:recipientData>
    <wne:active wne:val="1"/>
    <wne:hash wne:val="326792443"/>
  </wne:recipientData>
  <wne:recipientData>
    <wne:active wne:val="1"/>
    <wne:hash wne:val="341414207"/>
  </wne:recipientData>
  <wne:recipientData>
    <wne:active wne:val="1"/>
    <wne:hash wne:val="1880285194"/>
  </wne:recipientData>
  <wne:recipientData>
    <wne:active wne:val="1"/>
    <wne:hash wne:val="-1553138640"/>
  </wne:recipientData>
  <wne:recipientData>
    <wne:active wne:val="1"/>
    <wne:hash wne:val="162538145"/>
  </wne:recipientData>
  <wne:recipientData>
    <wne:active wne:val="1"/>
    <wne:hash wne:val="-304386248"/>
  </wne:recipientData>
  <wne:recipientData>
    <wne:active wne:val="1"/>
    <wne:hash wne:val="2139175340"/>
  </wne:recipientData>
  <wne:recipientData>
    <wne:active wne:val="1"/>
    <wne:hash wne:val="449013370"/>
  </wne:recipientData>
  <wne:recipientData>
    <wne:active wne:val="1"/>
    <wne:hash wne:val="1887700708"/>
  </wne:recipientData>
  <wne:recipientData>
    <wne:active wne:val="1"/>
    <wne:hash wne:val="-1668912130"/>
  </wne:recipientData>
  <wne:recipientData>
    <wne:active wne:val="1"/>
    <wne:hash wne:val="164036893"/>
  </wne:recipientData>
  <wne:recipientData>
    <wne:active wne:val="1"/>
    <wne:hash wne:val="1738374652"/>
  </wne:recipientData>
  <wne:recipientData>
    <wne:active wne:val="1"/>
    <wne:hash wne:val="19622362"/>
  </wne:recipientData>
  <wne:recipientData>
    <wne:active wne:val="1"/>
    <wne:hash wne:val="-908869787"/>
  </wne:recipientData>
  <wne:recipientData>
    <wne:active wne:val="1"/>
    <wne:hash wne:val="608726905"/>
  </wne:recipientData>
  <wne:recipientData>
    <wne:active wne:val="1"/>
    <wne:hash wne:val="1707318291"/>
  </wne:recipientData>
  <wne:recipientData>
    <wne:active wne:val="1"/>
    <wne:hash wne:val="-1515176999"/>
  </wne:recipientData>
  <wne:recipientData>
    <wne:active wne:val="1"/>
    <wne:hash wne:val="1264156918"/>
  </wne:recipientData>
  <wne:recipientData>
    <wne:active wne:val="1"/>
    <wne:hash wne:val="526776514"/>
  </wne:recipientData>
  <wne:recipientData>
    <wne:active wne:val="1"/>
    <wne:hash wne:val="-14204966"/>
  </wne:recipientData>
  <wne:recipientData>
    <wne:active wne:val="1"/>
    <wne:hash wne:val="753579020"/>
  </wne:recipientData>
  <wne:recipientData>
    <wne:active wne:val="1"/>
    <wne:hash wne:val="-1440244266"/>
  </wne:recipientData>
  <wne:recipientData>
    <wne:active wne:val="1"/>
    <wne:hash wne:val="866170384"/>
  </wne:recipientData>
  <wne:recipientData>
    <wne:active wne:val="1"/>
    <wne:hash wne:val="1675137916"/>
  </wne:recipientData>
  <wne:recipientData>
    <wne:active wne:val="1"/>
    <wne:hash wne:val="-1766627483"/>
  </wne:recipientData>
  <wne:recipientData>
    <wne:active wne:val="1"/>
    <wne:hash wne:val="339337586"/>
  </wne:recipientData>
  <wne:recipientData>
    <wne:active wne:val="1"/>
    <wne:hash wne:val="2124793560"/>
  </wne:recipientData>
  <wne:recipientData>
    <wne:active wne:val="1"/>
    <wne:hash wne:val="569743636"/>
  </wne:recipientData>
  <wne:recipientData>
    <wne:active wne:val="1"/>
    <wne:hash wne:val="-2103321689"/>
  </wne:recipientData>
  <wne:recipientData>
    <wne:active wne:val="1"/>
    <wne:hash wne:val="1263153458"/>
  </wne:recipientData>
  <wne:recipientData>
    <wne:active wne:val="1"/>
    <wne:hash wne:val="-1861194790"/>
  </wne:recipientData>
  <wne:recipientData>
    <wne:active wne:val="1"/>
    <wne:hash wne:val="-732985659"/>
  </wne:recipientData>
  <wne:recipientData>
    <wne:active wne:val="1"/>
    <wne:hash wne:val="2146839131"/>
  </wne:recipientData>
  <wne:recipientData>
    <wne:active wne:val="1"/>
    <wne:hash wne:val="-607690228"/>
  </wne:recipientData>
  <wne:recipientData>
    <wne:active wne:val="1"/>
    <wne:hash wne:val="1543513600"/>
  </wne:recipientData>
  <wne:recipientData>
    <wne:active wne:val="1"/>
    <wne:hash wne:val="2037713725"/>
  </wne:recipientData>
  <wne:recipientData>
    <wne:active wne:val="1"/>
    <wne:hash wne:val="-1882141625"/>
  </wne:recipientData>
  <wne:recipientData>
    <wne:active wne:val="1"/>
    <wne:hash wne:val="-1387094908"/>
  </wne:recipientData>
  <wne:recipientData>
    <wne:active wne:val="1"/>
    <wne:hash wne:val="-434598679"/>
  </wne:recipientData>
  <wne:recipientData>
    <wne:active wne:val="1"/>
    <wne:hash wne:val="150222563"/>
  </wne:recipientData>
  <wne:recipientData>
    <wne:active wne:val="1"/>
    <wne:hash wne:val="761077206"/>
  </wne:recipientData>
  <wne:recipientData>
    <wne:active wne:val="1"/>
    <wne:hash wne:val="-721031830"/>
  </wne:recipientData>
  <wne:recipientData>
    <wne:active wne:val="1"/>
    <wne:hash wne:val="1379576359"/>
  </wne:recipientData>
  <wne:recipientData>
    <wne:active wne:val="1"/>
    <wne:hash wne:val="-786094201"/>
  </wne:recipientData>
  <wne:recipientData>
    <wne:active wne:val="1"/>
    <wne:hash wne:val="601918137"/>
  </wne:recipientData>
  <wne:recipientData>
    <wne:active wne:val="1"/>
    <wne:hash wne:val="-657164686"/>
  </wne:recipientData>
  <wne:recipientData>
    <wne:active wne:val="1"/>
    <wne:hash wne:val="1226546186"/>
  </wne:recipientData>
  <wne:recipientData>
    <wne:active wne:val="1"/>
    <wne:hash wne:val="792397322"/>
  </wne:recipientData>
  <wne:recipientData>
    <wne:active wne:val="1"/>
    <wne:hash wne:val="-1574867432"/>
  </wne:recipientData>
  <wne:recipientData>
    <wne:active wne:val="1"/>
    <wne:hash wne:val="-1899187263"/>
  </wne:recipientData>
  <wne:recipientData>
    <wne:active wne:val="1"/>
    <wne:hash wne:val="1879680435"/>
  </wne:recipientData>
  <wne:recipientData>
    <wne:active wne:val="1"/>
    <wne:hash wne:val="951188286"/>
  </wne:recipientData>
  <wne:recipientData>
    <wne:active wne:val="1"/>
    <wne:hash wne:val="-458194010"/>
  </wne:recipientData>
  <wne:recipientData>
    <wne:active wne:val="1"/>
    <wne:hash wne:val="990916684"/>
  </wne:recipientData>
  <wne:recipientData>
    <wne:active wne:val="1"/>
    <wne:hash wne:val="-956856102"/>
  </wne:recipientData>
  <wne:recipientData>
    <wne:active wne:val="1"/>
    <wne:hash wne:val="1657104302"/>
  </wne:recipientData>
  <wne:recipientData>
    <wne:active wne:val="1"/>
    <wne:hash wne:val="-440509489"/>
  </wne:recipientData>
  <wne:recipientData>
    <wne:active wne:val="1"/>
    <wne:hash wne:val="-697333659"/>
  </wne:recipientData>
  <wne:recipientData>
    <wne:active wne:val="1"/>
    <wne:hash wne:val="-628261853"/>
  </wne:recipientData>
  <wne:recipientData>
    <wne:active wne:val="1"/>
    <wne:hash wne:val="-1981392312"/>
  </wne:recipientData>
  <wne:recipientData>
    <wne:active wne:val="1"/>
    <wne:hash wne:val="-1535667807"/>
  </wne:recipientData>
  <wne:recipientData>
    <wne:active wne:val="1"/>
    <wne:hash wne:val="516831651"/>
  </wne:recipientData>
  <wne:recipientData>
    <wne:active wne:val="1"/>
    <wne:hash wne:val="-2030143837"/>
  </wne:recipientData>
  <wne:recipientData>
    <wne:active wne:val="1"/>
    <wne:hash wne:val="281452805"/>
  </wne:recipientData>
  <wne:recipientData>
    <wne:active wne:val="1"/>
    <wne:hash wne:val="613978791"/>
  </wne:recipientData>
  <wne:recipientData>
    <wne:active wne:val="1"/>
    <wne:hash wne:val="-2009066180"/>
  </wne:recipientData>
  <wne:recipientData>
    <wne:active wne:val="1"/>
    <wne:hash wne:val="-915149522"/>
  </wne:recipientData>
  <wne:recipientData>
    <wne:active wne:val="1"/>
    <wne:hash wne:val="643508047"/>
  </wne:recipientData>
  <wne:recipientData>
    <wne:active wne:val="1"/>
    <wne:hash wne:val="-626188693"/>
  </wne:recipientData>
  <wne:recipientData>
    <wne:active wne:val="1"/>
    <wne:hash wne:val="234092317"/>
  </wne:recipientData>
  <wne:recipientData>
    <wne:active wne:val="1"/>
    <wne:hash wne:val="1048966132"/>
  </wne:recipientData>
  <wne:recipientData>
    <wne:active wne:val="1"/>
    <wne:hash wne:val="-1334743850"/>
  </wne:recipientData>
  <wne:recipientData>
    <wne:active wne:val="1"/>
    <wne:hash wne:val="1808726239"/>
  </wne:recipientData>
  <wne:recipientData>
    <wne:active wne:val="1"/>
    <wne:hash wne:val="-1574014913"/>
  </wne:recipientData>
  <wne:recipientData>
    <wne:active wne:val="1"/>
    <wne:hash wne:val="-776047685"/>
  </wne:recipientData>
  <wne:recipientData>
    <wne:active wne:val="1"/>
    <wne:hash wne:val="1375860721"/>
  </wne:recipientData>
  <wne:recipientData>
    <wne:active wne:val="1"/>
    <wne:hash wne:val="-1338646817"/>
  </wne:recipientData>
  <wne:recipientData>
    <wne:active wne:val="1"/>
    <wne:hash wne:val="-588697263"/>
  </wne:recipientData>
  <wne:recipientData>
    <wne:active wne:val="1"/>
    <wne:hash wne:val="1691444105"/>
  </wne:recipientData>
  <wne:recipientData>
    <wne:active wne:val="1"/>
    <wne:hash wne:val="1462589475"/>
  </wne:recipientData>
  <wne:recipientData>
    <wne:active wne:val="1"/>
    <wne:hash wne:val="-14359518"/>
  </wne:recipientData>
  <wne:recipientData>
    <wne:active wne:val="1"/>
    <wne:hash wne:val="-1654407140"/>
  </wne:recipientData>
  <wne:recipientData>
    <wne:active wne:val="1"/>
    <wne:hash wne:val="777503481"/>
  </wne:recipientData>
  <wne:recipientData>
    <wne:active wne:val="1"/>
    <wne:hash wne:val="-2098660829"/>
  </wne:recipientData>
  <wne:recipientData>
    <wne:active wne:val="1"/>
    <wne:hash wne:val="3050660"/>
  </wne:recipientData>
  <wne:recipientData>
    <wne:active wne:val="1"/>
    <wne:hash wne:val="-814957260"/>
  </wne:recipientData>
  <wne:recipientData>
    <wne:active wne:val="1"/>
    <wne:hash wne:val="250315667"/>
  </wne:recipientData>
  <wne:recipientData>
    <wne:active wne:val="1"/>
    <wne:hash wne:val="-588718009"/>
  </wne:recipientData>
  <wne:recipientData>
    <wne:active wne:val="1"/>
    <wne:hash wne:val="-751291618"/>
  </wne:recipientData>
  <wne:recipientData>
    <wne:active wne:val="1"/>
    <wne:hash wne:val="-1091961868"/>
  </wne:recipientData>
  <wne:recipientData>
    <wne:active wne:val="1"/>
    <wne:hash wne:val="197965268"/>
  </wne:recipientData>
  <wne:recipientData>
    <wne:active wne:val="1"/>
    <wne:hash wne:val="-712293198"/>
  </wne:recipientData>
  <wne:recipientData>
    <wne:active wne:val="1"/>
    <wne:hash wne:val="-505330416"/>
  </wne:recipientData>
  <wne:recipientData>
    <wne:active wne:val="1"/>
    <wne:hash wne:val="1472799344"/>
  </wne:recipientData>
  <wne:recipientData>
    <wne:active wne:val="1"/>
    <wne:hash wne:val="824192573"/>
  </wne:recipientData>
  <wne:recipientData>
    <wne:active wne:val="1"/>
    <wne:hash wne:val="893264379"/>
  </wne:recipientData>
  <wne:recipientData>
    <wne:active wne:val="1"/>
    <wne:hash wne:val="69152986"/>
  </wne:recipientData>
  <wne:recipientData>
    <wne:active wne:val="1"/>
    <wne:hash wne:val="-833915273"/>
  </wne:recipientData>
  <wne:recipientData>
    <wne:active wne:val="1"/>
    <wne:hash wne:val="515290400"/>
  </wne:recipientData>
  <wne:recipientData>
    <wne:active wne:val="1"/>
    <wne:hash wne:val="1936954768"/>
  </wne:recipientData>
  <wne:recipientData>
    <wne:active wne:val="1"/>
    <wne:hash wne:val="1716195310"/>
  </wne:recipientData>
  <wne:recipientData>
    <wne:active wne:val="1"/>
    <wne:hash wne:val="-1975122389"/>
  </wne:recipientData>
  <wne:recipientData>
    <wne:active wne:val="1"/>
    <wne:hash wne:val="1179773411"/>
  </wne:recipientData>
  <wne:recipientData>
    <wne:active wne:val="1"/>
    <wne:hash wne:val="175644891"/>
  </wne:recipientData>
  <wne:recipientData>
    <wne:active wne:val="1"/>
    <wne:hash wne:val="1756809227"/>
  </wne:recipientData>
  <wne:recipientData>
    <wne:active wne:val="1"/>
    <wne:hash wne:val="-1849150720"/>
  </wne:recipientData>
  <wne:recipientData>
    <wne:active wne:val="1"/>
    <wne:hash wne:val="45127692"/>
  </wne:recipientData>
  <wne:recipientData>
    <wne:active wne:val="1"/>
    <wne:hash wne:val="1601444877"/>
  </wne:recipientData>
  <wne:recipientData>
    <wne:active wne:val="1"/>
    <wne:hash wne:val="921981473"/>
  </wne:recipientData>
  <wne:recipientData>
    <wne:active wne:val="1"/>
    <wne:hash wne:val="1798944874"/>
  </wne:recipientData>
  <wne:recipientData>
    <wne:active wne:val="1"/>
    <wne:hash wne:val="746371349"/>
  </wne:recipientData>
  <wne:recipientData>
    <wne:active wne:val="1"/>
    <wne:hash wne:val="-1045467767"/>
  </wne:recipientData>
  <wne:recipientData>
    <wne:active wne:val="1"/>
    <wne:hash wne:val="3203043"/>
  </wne:recipientData>
  <wne:recipientData>
    <wne:active wne:val="1"/>
    <wne:hash wne:val="-107138864"/>
  </wne:recipientData>
  <wne:recipientData>
    <wne:active wne:val="1"/>
    <wne:hash wne:val="-1839577937"/>
  </wne:recipientData>
  <wne:recipientData>
    <wne:active wne:val="1"/>
    <wne:hash wne:val="-186221763"/>
  </wne:recipientData>
  <wne:recipientData>
    <wne:active wne:val="1"/>
    <wne:hash wne:val="-1680932951"/>
  </wne:recipientData>
  <wne:recipientData>
    <wne:active wne:val="1"/>
    <wne:hash wne:val="-915123326"/>
  </wne:recipientData>
  <wne:recipientData>
    <wne:active wne:val="1"/>
    <wne:hash wne:val="2098073499"/>
  </wne:recipientData>
  <wne:recipientData>
    <wne:active wne:val="1"/>
    <wne:hash wne:val="1298193713"/>
  </wne:recipientData>
  <wne:recipientData>
    <wne:active wne:val="1"/>
    <wne:hash wne:val="1431732017"/>
  </wne:recipientData>
  <wne:recipientData>
    <wne:active wne:val="1"/>
    <wne:hash wne:val="-140308338"/>
  </wne:recipientData>
  <wne:recipientData>
    <wne:active wne:val="1"/>
    <wne:hash wne:val="-76601975"/>
  </wne:recipientData>
  <wne:recipientData>
    <wne:active wne:val="1"/>
    <wne:hash wne:val="-146732762"/>
  </wne:recipientData>
  <wne:recipientData>
    <wne:active wne:val="1"/>
    <wne:hash wne:val="1746566429"/>
  </wne:recipientData>
  <wne:recipientData>
    <wne:active wne:val="1"/>
    <wne:hash wne:val="-637143553"/>
  </wne:recipientData>
  <wne:recipientData>
    <wne:active wne:val="1"/>
    <wne:hash wne:val="491065578"/>
  </wne:recipientData>
  <wne:recipientData>
    <wne:active wne:val="1"/>
    <wne:hash wne:val="-833806116"/>
  </wne:recipientData>
  <wne:recipientData>
    <wne:active wne:val="1"/>
    <wne:hash wne:val="-1781636290"/>
  </wne:recipientData>
  <wne:recipientData>
    <wne:active wne:val="1"/>
    <wne:hash wne:val="-353498773"/>
  </wne:recipientData>
  <wne:recipientData>
    <wne:active wne:val="1"/>
    <wne:hash wne:val="982279884"/>
  </wne:recipientData>
  <wne:recipientData>
    <wne:active wne:val="1"/>
    <wne:hash wne:val="1859998301"/>
  </wne:recipientData>
  <wne:recipientData>
    <wne:active wne:val="1"/>
    <wne:hash wne:val="-1811841806"/>
  </wne:recipientData>
  <wne:recipientData>
    <wne:active wne:val="1"/>
    <wne:hash wne:val="999166381"/>
  </wne:recipientData>
  <wne:recipientData>
    <wne:active wne:val="1"/>
    <wne:hash wne:val="1831580550"/>
  </wne:recipientData>
  <wne:recipientData>
    <wne:active wne:val="1"/>
    <wne:hash wne:val="-436026575"/>
  </wne:recipientData>
  <wne:recipientData>
    <wne:active wne:val="1"/>
    <wne:hash wne:val="497899110"/>
  </wne:recipientData>
  <wne:recipientData>
    <wne:active wne:val="1"/>
    <wne:hash wne:val="378910240"/>
  </wne:recipientData>
  <wne:recipientData>
    <wne:active wne:val="1"/>
    <wne:hash wne:val="-64834348"/>
  </wne:recipientData>
  <wne:recipientData>
    <wne:active wne:val="1"/>
    <wne:hash wne:val="-1410975270"/>
  </wne:recipientData>
  <wne:recipientData>
    <wne:active wne:val="1"/>
    <wne:hash wne:val="479292080"/>
  </wne:recipientData>
  <wne:recipientData>
    <wne:active wne:val="1"/>
    <wne:hash wne:val="-956095204"/>
  </wne:recipientData>
  <wne:recipientData>
    <wne:active wne:val="1"/>
    <wne:hash wne:val="36076958"/>
  </wne:recipientData>
  <wne:recipientData>
    <wne:active wne:val="1"/>
    <wne:hash wne:val="-1239914072"/>
  </wne:recipientData>
  <wne:recipientData>
    <wne:active wne:val="1"/>
    <wne:hash wne:val="-1274981195"/>
  </wne:recipientData>
  <wne:recipientData>
    <wne:active wne:val="1"/>
    <wne:hash wne:val="-1530834435"/>
  </wne:recipientData>
  <wne:recipientData>
    <wne:active wne:val="1"/>
    <wne:hash wne:val="89239236"/>
  </wne:recipientData>
  <wne:recipientData>
    <wne:active wne:val="1"/>
    <wne:hash wne:val="1326062990"/>
  </wne:recipientData>
  <wne:recipientData>
    <wne:active wne:val="1"/>
    <wne:hash wne:val="483081981"/>
  </wne:recipientData>
  <wne:recipientData>
    <wne:active wne:val="1"/>
    <wne:hash wne:val="1611291112"/>
  </wne:recipientData>
  <wne:recipientData>
    <wne:active wne:val="1"/>
    <wne:hash wne:val="-1727180639"/>
  </wne:recipientData>
  <wne:recipientData>
    <wne:active wne:val="1"/>
    <wne:hash wne:val="-1838332062"/>
  </wne:recipientData>
  <wne:recipientData>
    <wne:active wne:val="1"/>
    <wne:hash wne:val="2037369363"/>
  </wne:recipientData>
  <wne:recipientData>
    <wne:active wne:val="1"/>
    <wne:hash wne:val="473447306"/>
  </wne:recipientData>
  <wne:recipientData>
    <wne:active wne:val="1"/>
    <wne:hash wne:val="-1893817448"/>
  </wne:recipientData>
  <wne:recipientData>
    <wne:active wne:val="1"/>
    <wne:hash wne:val="-6190223"/>
  </wne:recipientData>
  <wne:recipientData>
    <wne:active wne:val="1"/>
    <wne:hash wne:val="1343015450"/>
  </wne:recipientData>
  <wne:recipientData>
    <wne:active wne:val="1"/>
    <wne:hash wne:val="1718127396"/>
  </wne:recipientData>
  <wne:recipientData>
    <wne:active wne:val="1"/>
    <wne:hash wne:val="-210656888"/>
  </wne:recipientData>
  <wne:recipientData>
    <wne:active wne:val="1"/>
    <wne:hash wne:val="419120991"/>
  </wne:recipientData>
  <wne:recipientData>
    <wne:active wne:val="1"/>
    <wne:hash wne:val="-1054828020"/>
  </wne:recipientData>
  <wne:recipientData>
    <wne:active wne:val="1"/>
    <wne:hash wne:val="-1349268118"/>
  </wne:recipientData>
  <wne:recipientData>
    <wne:active wne:val="1"/>
    <wne:hash wne:val="-1343307694"/>
  </wne:recipientData>
  <wne:recipientData>
    <wne:active wne:val="1"/>
    <wne:hash wne:val="1707833338"/>
  </wne:recipientData>
  <wne:recipientData>
    <wne:active wne:val="1"/>
    <wne:hash wne:val="-435225552"/>
  </wne:recipientData>
  <wne:recipientData>
    <wne:active wne:val="1"/>
    <wne:hash wne:val="-2001264291"/>
  </wne:recipientData>
  <wne:recipientData>
    <wne:active wne:val="1"/>
    <wne:hash wne:val="-73561749"/>
  </wne:recipientData>
  <wne:recipientData>
    <wne:active wne:val="1"/>
    <wne:hash wne:val="-1325607315"/>
  </wne:recipientData>
  <wne:recipientData>
    <wne:active wne:val="1"/>
    <wne:hash wne:val="-189412735"/>
  </wne:recipientData>
  <wne:recipientData>
    <wne:active wne:val="1"/>
    <wne:hash wne:val="854786135"/>
  </wne:recipientData>
  <wne:recipientData>
    <wne:active wne:val="1"/>
    <wne:hash wne:val="1400119665"/>
  </wne:recipientData>
  <wne:recipientData>
    <wne:active wne:val="1"/>
    <wne:hash wne:val="1686262946"/>
  </wne:recipientData>
  <wne:recipientData>
    <wne:active wne:val="1"/>
    <wne:hash wne:val="-1252945931"/>
  </wne:recipientData>
  <wne:recipientData>
    <wne:active wne:val="1"/>
    <wne:hash wne:val="1130260646"/>
  </wne:recipientData>
  <wne:recipientData>
    <wne:active wne:val="1"/>
    <wne:hash wne:val="-667578148"/>
  </wne:recipientData>
  <wne:recipientData>
    <wne:active wne:val="1"/>
    <wne:hash wne:val="79286663"/>
  </wne:recipientData>
  <wne:recipientData>
    <wne:active wne:val="1"/>
    <wne:hash wne:val="-2011863042"/>
  </wne:recipientData>
  <wne:recipientData>
    <wne:active wne:val="1"/>
    <wne:hash wne:val="-637325561"/>
  </wne:recipientData>
  <wne:recipientData>
    <wne:active wne:val="1"/>
    <wne:hash wne:val="152249344"/>
  </wne:recipientData>
  <wne:recipientData>
    <wne:active wne:val="1"/>
    <wne:hash wne:val="1185450448"/>
  </wne:recipientData>
  <wne:recipientData>
    <wne:active wne:val="1"/>
    <wne:hash wne:val="577682905"/>
  </wne:recipientData>
  <wne:recipientData>
    <wne:active wne:val="1"/>
    <wne:hash wne:val="820196179"/>
  </wne:recipientData>
  <wne:recipientData>
    <wne:active wne:val="1"/>
    <wne:hash wne:val="-741146503"/>
  </wne:recipientData>
  <wne:recipientData>
    <wne:active wne:val="1"/>
    <wne:hash wne:val="2036115070"/>
  </wne:recipientData>
  <wne:recipientData>
    <wne:active wne:val="1"/>
    <wne:hash wne:val="-1426438057"/>
  </wne:recipientData>
  <wne:recipientData>
    <wne:active wne:val="1"/>
    <wne:hash wne:val="1575274852"/>
  </wne:recipientData>
  <wne:recipientData>
    <wne:active wne:val="1"/>
    <wne:hash wne:val="1338161373"/>
  </wne:recipientData>
  <wne:recipientData>
    <wne:active wne:val="1"/>
    <wne:hash wne:val="1768218073"/>
  </wne:recipientData>
  <wne:recipientData>
    <wne:active wne:val="1"/>
    <wne:hash wne:val="-151148657"/>
  </wne:recipientData>
  <wne:recipientData>
    <wne:active wne:val="1"/>
    <wne:hash wne:val="552360643"/>
  </wne:recipientData>
  <wne:recipientData>
    <wne:active wne:val="1"/>
    <wne:hash wne:val="-1060563621"/>
  </wne:recipientData>
  <wne:recipientData>
    <wne:active wne:val="1"/>
    <wne:hash wne:val="603657146"/>
  </wne:recipientData>
  <wne:recipientData>
    <wne:active wne:val="1"/>
    <wne:hash wne:val="-650657072"/>
  </wne:recipientData>
  <wne:recipientData>
    <wne:active wne:val="1"/>
    <wne:hash wne:val="-1816132318"/>
  </wne:recipientData>
  <wne:recipientData>
    <wne:active wne:val="1"/>
    <wne:hash wne:val="1495856266"/>
  </wne:recipientData>
  <wne:recipientData>
    <wne:active wne:val="1"/>
    <wne:hash wne:val="1308959837"/>
  </wne:recipientData>
  <wne:recipientData>
    <wne:active wne:val="1"/>
    <wne:hash wne:val="-363052928"/>
  </wne:recipientData>
  <wne:recipientData>
    <wne:active wne:val="1"/>
    <wne:hash wne:val="-1462971229"/>
  </wne:recipientData>
  <wne:recipientData>
    <wne:active wne:val="1"/>
    <wne:hash wne:val="-1801318904"/>
  </wne:recipientData>
  <wne:recipientData>
    <wne:active wne:val="1"/>
    <wne:hash wne:val="-452721417"/>
  </wne:recipientData>
  <wne:recipientData>
    <wne:active wne:val="1"/>
    <wne:hash wne:val="-127911942"/>
  </wne:recipientData>
  <wne:recipientData>
    <wne:active wne:val="1"/>
    <wne:hash wne:val="-1607424114"/>
  </wne:recipientData>
  <wne:recipientData>
    <wne:active wne:val="1"/>
    <wne:hash wne:val="-344002688"/>
  </wne:recipientData>
  <wne:recipientData>
    <wne:active wne:val="1"/>
    <wne:hash wne:val="-966337854"/>
  </wne:recipientData>
  <wne:recipientData>
    <wne:active wne:val="1"/>
    <wne:hash wne:val="1002876684"/>
  </wne:recipientData>
  <wne:recipientData>
    <wne:active wne:val="1"/>
    <wne:hash wne:val="-606057302"/>
  </wne:recipientData>
  <wne:recipientData>
    <wne:active wne:val="1"/>
    <wne:hash wne:val="1958463316"/>
  </wne:recipientData>
  <wne:recipientData>
    <wne:active wne:val="1"/>
    <wne:hash wne:val="-135952175"/>
  </wne:recipientData>
  <wne:recipientData>
    <wne:active wne:val="1"/>
    <wne:hash wne:val="380907467"/>
  </wne:recipientData>
  <wne:recipientData>
    <wne:active wne:val="1"/>
    <wne:hash wne:val="-615810223"/>
  </wne:recipientData>
  <wne:recipientData>
    <wne:active wne:val="1"/>
    <wne:hash wne:val="719968434"/>
  </wne:recipientData>
  <wne:recipientData>
    <wne:active wne:val="1"/>
    <wne:hash wne:val="-2059345468"/>
  </wne:recipientData>
  <wne:recipientData>
    <wne:active wne:val="1"/>
    <wne:hash wne:val="1809032886"/>
  </wne:recipientData>
  <wne:recipientData>
    <wne:active wne:val="1"/>
    <wne:hash wne:val="-2044553915"/>
  </wne:recipientData>
  <wne:recipientData>
    <wne:active wne:val="1"/>
    <wne:hash wne:val="-1913454746"/>
  </wne:recipientData>
  <wne:recipientData>
    <wne:active wne:val="1"/>
    <wne:hash wne:val="-1515634214"/>
  </wne:recipientData>
  <wne:recipientData>
    <wne:active wne:val="1"/>
    <wne:hash wne:val="1053180806"/>
  </wne:recipientData>
  <wne:recipientData>
    <wne:active wne:val="1"/>
    <wne:hash wne:val="-2141982961"/>
  </wne:recipientData>
  <wne:recipientData>
    <wne:active wne:val="1"/>
    <wne:hash wne:val="501501549"/>
  </wne:recipientData>
  <wne:recipientData>
    <wne:active wne:val="1"/>
    <wne:hash wne:val="-1955775039"/>
  </wne:recipientData>
  <wne:recipientData>
    <wne:active wne:val="1"/>
    <wne:hash wne:val="1604916867"/>
  </wne:recipientData>
  <wne:recipientData>
    <wne:active wne:val="1"/>
    <wne:hash wne:val="-295618549"/>
  </wne:recipientData>
  <wne:recipientData>
    <wne:active wne:val="1"/>
    <wne:hash wne:val="793463019"/>
  </wne:recipientData>
  <wne:recipientData>
    <wne:active wne:val="1"/>
    <wne:hash wne:val="253051026"/>
  </wne:recipientData>
  <wne:recipientData>
    <wne:active wne:val="1"/>
    <wne:hash wne:val="149254419"/>
  </wne:recipientData>
  <wne:recipientData>
    <wne:active wne:val="1"/>
    <wne:hash wne:val="1383919667"/>
  </wne:recipientData>
  <wne:recipientData>
    <wne:active wne:val="1"/>
    <wne:hash wne:val="1010541930"/>
  </wne:recipientData>
  <wne:recipientData>
    <wne:active wne:val="1"/>
    <wne:hash wne:val="423193577"/>
  </wne:recipientData>
  <wne:recipientData>
    <wne:active wne:val="1"/>
    <wne:hash wne:val="-629379948"/>
  </wne:recipientData>
  <wne:recipientData>
    <wne:active wne:val="1"/>
    <wne:hash wne:val="1063361621"/>
  </wne:recipientData>
  <wne:recipientData>
    <wne:active wne:val="1"/>
    <wne:hash wne:val="-1292366149"/>
  </wne:recipientData>
  <wne:recipientData>
    <wne:active wne:val="1"/>
    <wne:hash wne:val="-1712124743"/>
  </wne:recipientData>
  <wne:recipientData>
    <wne:active wne:val="1"/>
    <wne:hash wne:val="-1072552326"/>
  </wne:recipientData>
  <wne:recipientData>
    <wne:active wne:val="1"/>
    <wne:hash wne:val="448007309"/>
  </wne:recipientData>
  <wne:recipientData>
    <wne:active wne:val="1"/>
    <wne:hash wne:val="-822672788"/>
  </wne:recipientData>
  <wne:recipientData>
    <wne:active wne:val="1"/>
    <wne:hash wne:val="1237259958"/>
  </wne:recipientData>
  <wne:recipientData>
    <wne:active wne:val="1"/>
    <wne:hash wne:val="-1992434411"/>
  </wne:recipientData>
  <wne:recipientData>
    <wne:active wne:val="1"/>
    <wne:hash wne:val="1141183526"/>
  </wne:recipientData>
  <wne:recipientData>
    <wne:active wne:val="1"/>
    <wne:hash wne:val="-625208178"/>
  </wne:recipientData>
  <wne:recipientData>
    <wne:active wne:val="1"/>
    <wne:hash wne:val="-1353063031"/>
  </wne:recipientData>
  <wne:recipientData>
    <wne:active wne:val="1"/>
    <wne:hash wne:val="357005208"/>
  </wne:recipientData>
  <wne:recipientData>
    <wne:active wne:val="1"/>
    <wne:hash wne:val="587981498"/>
  </wne:recipientData>
  <wne:recipientData>
    <wne:active wne:val="1"/>
    <wne:hash wne:val="1446069660"/>
  </wne:recipientData>
  <wne:recipientData>
    <wne:active wne:val="1"/>
    <wne:hash wne:val="1661926939"/>
  </wne:recipientData>
  <wne:recipientData>
    <wne:active wne:val="1"/>
    <wne:hash wne:val="1206305874"/>
  </wne:recipientData>
  <wne:recipientData>
    <wne:active wne:val="1"/>
    <wne:hash wne:val="-1996230443"/>
  </wne:recipientData>
  <wne:recipientData>
    <wne:active wne:val="1"/>
    <wne:hash wne:val="-1608868697"/>
  </wne:recipientData>
  <wne:recipientData>
    <wne:active wne:val="1"/>
    <wne:hash wne:val="-1799642835"/>
  </wne:recipientData>
  <wne:recipientData>
    <wne:active wne:val="1"/>
    <wne:hash wne:val="307173716"/>
  </wne:recipientData>
  <wne:recipientData>
    <wne:active wne:val="1"/>
    <wne:hash wne:val="-449505658"/>
  </wne:recipientData>
  <wne:recipientData>
    <wne:active wne:val="1"/>
    <wne:hash wne:val="1842174001"/>
  </wne:recipientData>
  <wne:recipientData>
    <wne:active wne:val="1"/>
    <wne:hash wne:val="-1792815535"/>
  </wne:recipientData>
  <wne:recipientData>
    <wne:active wne:val="1"/>
    <wne:hash wne:val="-727339937"/>
  </wne:recipientData>
  <wne:recipientData>
    <wne:active wne:val="1"/>
    <wne:hash wne:val="-1022805784"/>
  </wne:recipientData>
  <wne:recipientData>
    <wne:active wne:val="1"/>
    <wne:hash wne:val="-348900738"/>
  </wne:recipientData>
  <wne:recipientData>
    <wne:active wne:val="1"/>
    <wne:hash wne:val="-1305841474"/>
  </wne:recipientData>
  <wne:recipientData>
    <wne:active wne:val="1"/>
    <wne:hash wne:val="2010799021"/>
  </wne:recipientData>
  <wne:recipientData>
    <wne:active wne:val="1"/>
    <wne:hash wne:val="918583932"/>
  </wne:recipientData>
  <wne:recipientData>
    <wne:active wne:val="1"/>
    <wne:hash wne:val="-2105436545"/>
  </wne:recipientData>
  <wne:recipientData>
    <wne:active wne:val="1"/>
    <wne:hash wne:val="2136679409"/>
  </wne:recipientData>
  <wne:recipientData>
    <wne:active wne:val="1"/>
    <wne:hash wne:val="1527911543"/>
  </wne:recipientData>
  <wne:recipientData>
    <wne:active wne:val="1"/>
    <wne:hash wne:val="1372732213"/>
  </wne:recipientData>
  <wne:recipientData>
    <wne:active wne:val="1"/>
    <wne:hash wne:val="1995948584"/>
  </wne:recipientData>
  <wne:recipientData>
    <wne:active wne:val="1"/>
    <wne:hash wne:val="-979571051"/>
  </wne:recipientData>
  <wne:recipientData>
    <wne:active wne:val="1"/>
    <wne:hash wne:val="-205482937"/>
  </wne:recipientData>
  <wne:recipientData>
    <wne:active wne:val="1"/>
    <wne:hash wne:val="527132476"/>
  </wne:recipientData>
  <wne:recipientData>
    <wne:active wne:val="1"/>
    <wne:hash wne:val="623779588"/>
  </wne:recipientData>
  <wne:recipientData>
    <wne:active wne:val="1"/>
    <wne:hash wne:val="1442968346"/>
  </wne:recipientData>
  <wne:recipientData>
    <wne:active wne:val="1"/>
    <wne:hash wne:val="-1388503251"/>
  </wne:recipientData>
  <wne:recipientData>
    <wne:active wne:val="1"/>
    <wne:hash wne:val="-2086687629"/>
  </wne:recipientData>
  <wne:recipientData>
    <wne:active wne:val="1"/>
    <wne:hash wne:val="-110052556"/>
  </wne:recipientData>
  <wne:recipientData>
    <wne:active wne:val="1"/>
    <wne:hash wne:val="210129766"/>
  </wne:recipientData>
  <wne:recipientData>
    <wne:active wne:val="1"/>
    <wne:hash wne:val="352362568"/>
  </wne:recipientData>
  <wne:recipientData>
    <wne:active wne:val="1"/>
    <wne:hash wne:val="-1743903499"/>
  </wne:recipientData>
  <wne:recipientData>
    <wne:active wne:val="1"/>
    <wne:hash wne:val="-1080905980"/>
  </wne:recipientData>
  <wne:recipientData>
    <wne:active wne:val="1"/>
    <wne:hash wne:val="-256299364"/>
  </wne:recipientData>
  <wne:recipientData>
    <wne:active wne:val="1"/>
    <wne:hash wne:val="2037274760"/>
  </wne:recipientData>
  <wne:recipientData>
    <wne:active wne:val="1"/>
    <wne:hash wne:val="-979410313"/>
  </wne:recipientData>
  <wne:recipientData>
    <wne:active wne:val="1"/>
    <wne:hash wne:val="-1539103202"/>
  </wne:recipientData>
  <wne:recipientData>
    <wne:active wne:val="1"/>
    <wne:hash wne:val="1386834453"/>
  </wne:recipientData>
  <wne:recipientData>
    <wne:active wne:val="1"/>
    <wne:hash wne:val="2098670392"/>
  </wne:recipientData>
  <wne:recipientData>
    <wne:active wne:val="1"/>
    <wne:hash wne:val="-22423925"/>
  </wne:recipientData>
  <wne:recipientData>
    <wne:active wne:val="1"/>
    <wne:hash wne:val="-1120863275"/>
  </wne:recipientData>
  <wne:recipientData>
    <wne:active wne:val="1"/>
    <wne:hash wne:val="663878747"/>
  </wne:recipientData>
  <wne:recipientData>
    <wne:active wne:val="1"/>
    <wne:hash wne:val="-1143064948"/>
  </wne:recipientData>
  <wne:recipientData>
    <wne:active wne:val="1"/>
    <wne:hash wne:val="-2134579836"/>
  </wne:recipientData>
  <wne:recipientData>
    <wne:active wne:val="1"/>
    <wne:hash wne:val="1035922869"/>
  </wne:recipientData>
  <wne:recipientData>
    <wne:active wne:val="1"/>
    <wne:hash wne:val="1460607168"/>
  </wne:recipientData>
  <wne:recipientData>
    <wne:active wne:val="1"/>
    <wne:hash wne:val="-222781038"/>
  </wne:recipientData>
  <wne:recipientData>
    <wne:active wne:val="1"/>
    <wne:hash wne:val="-964331078"/>
  </wne:recipientData>
  <wne:recipientData>
    <wne:active wne:val="1"/>
    <wne:hash wne:val="1688568152"/>
  </wne:recipientData>
  <wne:recipientData>
    <wne:active wne:val="1"/>
    <wne:hash wne:val="1415039570"/>
  </wne:recipientData>
  <wne:recipientData>
    <wne:active wne:val="1"/>
    <wne:hash wne:val="-1543536615"/>
  </wne:recipientData>
  <wne:recipientData>
    <wne:active wne:val="1"/>
    <wne:hash wne:val="954279759"/>
  </wne:recipientData>
  <wne:recipientData>
    <wne:active wne:val="1"/>
    <wne:hash wne:val="-2127300013"/>
  </wne:recipientData>
  <wne:recipientData>
    <wne:active wne:val="1"/>
    <wne:hash wne:val="-1590656479"/>
  </wne:recipientData>
  <wne:recipientData>
    <wne:active wne:val="1"/>
    <wne:hash wne:val="536679760"/>
  </wne:recipientData>
  <wne:recipientData>
    <wne:active wne:val="1"/>
    <wne:hash wne:val="-419234242"/>
  </wne:recipientData>
  <wne:recipientData>
    <wne:active wne:val="1"/>
    <wne:hash wne:val="798057419"/>
  </wne:recipientData>
  <wne:recipientData>
    <wne:active wne:val="1"/>
    <wne:hash wne:val="-1152461599"/>
  </wne:recipientData>
  <wne:recipientData>
    <wne:active wne:val="1"/>
    <wne:hash wne:val="894296157"/>
  </wne:recipientData>
  <wne:recipientData>
    <wne:active wne:val="1"/>
    <wne:hash wne:val="1670428845"/>
  </wne:recipientData>
  <wne:recipientData>
    <wne:active wne:val="1"/>
    <wne:hash wne:val="-1694167574"/>
  </wne:recipientData>
  <wne:recipientData>
    <wne:active wne:val="1"/>
    <wne:hash wne:val="-1534976979"/>
  </wne:recipientData>
  <wne:recipientData>
    <wne:active wne:val="1"/>
    <wne:hash wne:val="-1271181088"/>
  </wne:recipientData>
  <wne:recipientData>
    <wne:active wne:val="1"/>
    <wne:hash wne:val="741391528"/>
  </wne:recipientData>
  <wne:recipientData>
    <wne:active wne:val="1"/>
    <wne:hash wne:val="148401249"/>
  </wne:recipientData>
  <wne:recipientData>
    <wne:active wne:val="1"/>
    <wne:hash wne:val="-32893292"/>
  </wne:recipientData>
  <wne:recipientData>
    <wne:active wne:val="1"/>
    <wne:hash wne:val="506773627"/>
  </wne:recipientData>
  <wne:recipientData>
    <wne:active wne:val="1"/>
    <wne:hash wne:val="1184063925"/>
  </wne:recipientData>
  <wne:recipientData>
    <wne:active wne:val="1"/>
    <wne:hash wne:val="-2008854638"/>
  </wne:recipientData>
  <wne:recipientData>
    <wne:active wne:val="1"/>
    <wne:hash wne:val="1922637479"/>
  </wne:recipientData>
  <wne:recipientData>
    <wne:active wne:val="1"/>
    <wne:hash wne:val="-1177555955"/>
  </wne:recipientData>
  <wne:recipientData>
    <wne:active wne:val="1"/>
    <wne:hash wne:val="-737204227"/>
  </wne:recipientData>
  <wne:recipientData>
    <wne:active wne:val="1"/>
    <wne:hash wne:val="-1633083513"/>
  </wne:recipientData>
  <wne:recipientData>
    <wne:active wne:val="1"/>
    <wne:hash wne:val="-1968596455"/>
  </wne:recipientData>
  <wne:recipientData>
    <wne:active wne:val="1"/>
    <wne:hash wne:val="295232600"/>
  </wne:recipientData>
  <wne:recipientData>
    <wne:active wne:val="1"/>
    <wne:hash wne:val="-1440148840"/>
  </wne:recipientData>
  <wne:recipientData>
    <wne:active wne:val="1"/>
    <wne:hash wne:val="1420596796"/>
  </wne:recipientData>
  <wne:recipientData>
    <wne:active wne:val="1"/>
    <wne:hash wne:val="283260303"/>
  </wne:recipientData>
  <wne:recipientData>
    <wne:active wne:val="1"/>
    <wne:hash wne:val="-699133054"/>
  </wne:recipientData>
  <wne:recipientData>
    <wne:active wne:val="1"/>
    <wne:hash wne:val="1383587460"/>
  </wne:recipientData>
  <wne:recipientData>
    <wne:active wne:val="1"/>
    <wne:hash wne:val="153465246"/>
  </wne:recipientData>
  <wne:recipientData>
    <wne:active wne:val="1"/>
    <wne:hash wne:val="-2063980765"/>
  </wne:recipientData>
  <wne:recipientData>
    <wne:active wne:val="1"/>
    <wne:hash wne:val="-1412752712"/>
  </wne:recipientData>
  <wne:recipientData>
    <wne:active wne:val="1"/>
    <wne:hash wne:val="1981570342"/>
  </wne:recipientData>
  <wne:recipientData>
    <wne:active wne:val="1"/>
    <wne:hash wne:val="1868351228"/>
  </wne:recipientData>
  <wne:recipientData>
    <wne:active wne:val="1"/>
    <wne:hash wne:val="987944065"/>
  </wne:recipientData>
  <wne:recipientData>
    <wne:active wne:val="1"/>
    <wne:hash wne:val="1911373086"/>
  </wne:recipientData>
  <wne:recipientData>
    <wne:active wne:val="1"/>
    <wne:hash wne:val="-1733653607"/>
  </wne:recipientData>
  <wne:recipientData>
    <wne:active wne:val="1"/>
    <wne:hash wne:val="5970242"/>
  </wne:recipientData>
  <wne:recipientData>
    <wne:active wne:val="1"/>
    <wne:hash wne:val="1411310185"/>
  </wne:recipientData>
  <wne:recipientData>
    <wne:active wne:val="1"/>
    <wne:hash wne:val="1892494729"/>
  </wne:recipientData>
  <wne:recipientData>
    <wne:active wne:val="1"/>
    <wne:hash wne:val="1180759072"/>
  </wne:recipientData>
  <wne:recipientData>
    <wne:active wne:val="1"/>
    <wne:hash wne:val="-406105831"/>
  </wne:recipientData>
  <wne:recipientData>
    <wne:active wne:val="1"/>
    <wne:hash wne:val="-1783945752"/>
  </wne:recipientData>
  <wne:recipientData>
    <wne:active wne:val="1"/>
    <wne:hash wne:val="-1134180351"/>
  </wne:recipientData>
  <wne:recipientData>
    <wne:active wne:val="1"/>
    <wne:hash wne:val="20928881"/>
  </wne:recipientData>
  <wne:recipientData>
    <wne:active wne:val="1"/>
    <wne:hash wne:val="-1239232289"/>
  </wne:recipientData>
  <wne:recipientData>
    <wne:active wne:val="1"/>
    <wne:hash wne:val="-1828864224"/>
  </wne:recipientData>
  <wne:recipientData>
    <wne:active wne:val="1"/>
    <wne:hash wne:val="-1691128740"/>
  </wne:recipientData>
  <wne:recipientData>
    <wne:active wne:val="1"/>
    <wne:hash wne:val="-1109835910"/>
  </wne:recipientData>
  <wne:recipientData>
    <wne:active wne:val="1"/>
    <wne:hash wne:val="1657860401"/>
  </wne:recipientData>
  <wne:recipientData>
    <wne:active wne:val="1"/>
    <wne:hash wne:val="-1397771317"/>
  </wne:recipientData>
  <wne:recipientData>
    <wne:active wne:val="1"/>
    <wne:hash wne:val="-1038940209"/>
  </wne:recipientData>
  <wne:recipientData>
    <wne:active wne:val="1"/>
    <wne:hash wne:val="-1547431091"/>
  </wne:recipientData>
  <wne:recipientData>
    <wne:active wne:val="1"/>
    <wne:hash wne:val="1952989722"/>
  </wne:recipientData>
  <wne:recipientData>
    <wne:active wne:val="1"/>
    <wne:hash wne:val="-558332299"/>
  </wne:recipientData>
  <wne:recipientData>
    <wne:active wne:val="1"/>
    <wne:hash wne:val="-1157336401"/>
  </wne:recipientData>
  <wne:recipientData>
    <wne:active wne:val="1"/>
    <wne:hash wne:val="2127569158"/>
  </wne:recipientData>
  <wne:recipientData>
    <wne:active wne:val="1"/>
    <wne:hash wne:val="-1783375136"/>
  </wne:recipientData>
  <wne:recipientData>
    <wne:active wne:val="1"/>
    <wne:hash wne:val="2055581962"/>
  </wne:recipientData>
  <wne:recipientData>
    <wne:active wne:val="1"/>
    <wne:hash wne:val="-1624065772"/>
  </wne:recipientData>
  <wne:recipientData>
    <wne:active wne:val="1"/>
    <wne:hash wne:val="-987942335"/>
  </wne:recipientData>
  <wne:recipientData>
    <wne:active wne:val="1"/>
    <wne:hash wne:val="-1216302190"/>
  </wne:recipientData>
  <wne:recipientData>
    <wne:active wne:val="1"/>
    <wne:hash wne:val="-1138710817"/>
  </wne:recipientData>
  <wne:recipientData>
    <wne:active wne:val="1"/>
    <wne:hash wne:val="1538787036"/>
  </wne:recipientData>
  <wne:recipientData>
    <wne:active wne:val="1"/>
    <wne:hash wne:val="-286122079"/>
  </wne:recipientData>
  <wne:recipientData>
    <wne:active wne:val="1"/>
    <wne:hash wne:val="-509926693"/>
  </wne:recipientData>
  <wne:recipientData>
    <wne:active wne:val="1"/>
    <wne:hash wne:val="131459675"/>
  </wne:recipientData>
  <wne:recipientData>
    <wne:active wne:val="1"/>
    <wne:hash wne:val="499679140"/>
  </wne:recipientData>
  <wne:recipientData>
    <wne:active wne:val="1"/>
    <wne:hash wne:val="321051176"/>
  </wne:recipientData>
  <wne:recipientData>
    <wne:active wne:val="1"/>
    <wne:hash wne:val="-558052450"/>
  </wne:recipientData>
  <wne:recipientData>
    <wne:active wne:val="1"/>
    <wne:hash wne:val="1924352285"/>
  </wne:recipientData>
  <wne:recipientData>
    <wne:active wne:val="1"/>
    <wne:hash wne:val="-685053755"/>
  </wne:recipientData>
  <wne:recipientData>
    <wne:active wne:val="1"/>
    <wne:hash wne:val="-2118125446"/>
  </wne:recipientData>
  <wne:recipientData>
    <wne:active wne:val="1"/>
    <wne:hash wne:val="1624719943"/>
  </wne:recipientData>
  <wne:recipientData>
    <wne:active wne:val="1"/>
    <wne:hash wne:val="-1592894842"/>
  </wne:recipientData>
  <wne:recipientData>
    <wne:active wne:val="1"/>
    <wne:hash wne:val="1145942791"/>
  </wne:recipientData>
  <wne:recipientData>
    <wne:active wne:val="1"/>
    <wne:hash wne:val="486753576"/>
  </wne:recipientData>
  <wne:recipientData>
    <wne:active wne:val="1"/>
    <wne:hash wne:val="-1803450635"/>
  </wne:recipientData>
  <wne:recipientData>
    <wne:active wne:val="1"/>
    <wne:hash wne:val="286941468"/>
  </wne:recipientData>
  <wne:recipientData>
    <wne:active wne:val="1"/>
    <wne:hash wne:val="-855924295"/>
  </wne:recipientData>
  <wne:recipientData>
    <wne:active wne:val="1"/>
    <wne:hash wne:val="-1086373277"/>
  </wne:recipientData>
  <wne:recipientData>
    <wne:active wne:val="1"/>
    <wne:hash wne:val="754598496"/>
  </wne:recipientData>
  <wne:recipientData>
    <wne:active wne:val="1"/>
    <wne:hash wne:val="2077629052"/>
  </wne:recipientData>
  <wne:recipientData>
    <wne:active wne:val="1"/>
    <wne:hash wne:val="1728770070"/>
  </wne:recipientData>
  <wne:recipientData>
    <wne:active wne:val="1"/>
    <wne:hash wne:val="134082268"/>
  </wne:recipientData>
  <wne:recipientData>
    <wne:active wne:val="1"/>
    <wne:hash wne:val="-962368823"/>
  </wne:recipientData>
  <wne:recipientData>
    <wne:active wne:val="1"/>
    <wne:hash wne:val="-564254072"/>
  </wne:recipientData>
  <wne:recipientData>
    <wne:active wne:val="1"/>
    <wne:hash wne:val="-1366850421"/>
  </wne:recipientData>
  <wne:recipientData>
    <wne:active wne:val="1"/>
    <wne:hash wne:val="165517211"/>
  </wne:recipientData>
  <wne:recipientData>
    <wne:active wne:val="1"/>
    <wne:hash wne:val="1082645124"/>
  </wne:recipientData>
  <wne:recipientData>
    <wne:active wne:val="1"/>
    <wne:hash wne:val="1246599224"/>
  </wne:recipientData>
  <wne:recipientData>
    <wne:active wne:val="1"/>
    <wne:hash wne:val="870527491"/>
  </wne:recipientData>
  <wne:recipientData>
    <wne:active wne:val="1"/>
    <wne:hash wne:val="444565876"/>
  </wne:recipientData>
  <wne:recipientData>
    <wne:active wne:val="1"/>
    <wne:hash wne:val="599279213"/>
  </wne:recipientData>
  <wne:recipientData>
    <wne:active wne:val="1"/>
    <wne:hash wne:val="1974925603"/>
  </wne:recipientData>
  <wne:recipientData>
    <wne:active wne:val="1"/>
    <wne:hash wne:val="-479865023"/>
  </wne:recipientData>
  <wne:recipientData>
    <wne:active wne:val="1"/>
    <wne:hash wne:val="1849658286"/>
  </wne:recipientData>
  <wne:recipientData>
    <wne:active wne:val="1"/>
    <wne:hash wne:val="-1220299572"/>
  </wne:recipientData>
  <wne:recipientData>
    <wne:active wne:val="1"/>
    <wne:hash wne:val="264481858"/>
  </wne:recipientData>
  <wne:recipientData>
    <wne:active wne:val="1"/>
    <wne:hash wne:val="-1357877268"/>
  </wne:recipientData>
  <wne:recipientData>
    <wne:active wne:val="1"/>
    <wne:hash wne:val="248505000"/>
  </wne:recipientData>
  <wne:recipientData>
    <wne:active wne:val="1"/>
    <wne:hash wne:val="-263025456"/>
  </wne:recipientData>
  <wne:recipientData>
    <wne:active wne:val="1"/>
    <wne:hash wne:val="1706248953"/>
  </wne:recipientData>
  <wne:recipientData>
    <wne:active wne:val="1"/>
    <wne:hash wne:val="-1696255860"/>
  </wne:recipientData>
  <wne:recipientData>
    <wne:active wne:val="1"/>
    <wne:hash wne:val="1309326338"/>
  </wne:recipientData>
  <wne:recipientData>
    <wne:active wne:val="1"/>
    <wne:hash wne:val="372421598"/>
  </wne:recipientData>
  <wne:recipientData>
    <wne:active wne:val="1"/>
    <wne:hash wne:val="192730855"/>
  </wne:recipientData>
  <wne:recipientData>
    <wne:active wne:val="1"/>
    <wne:hash wne:val="538343153"/>
  </wne:recipientData>
  <wne:recipientData>
    <wne:active wne:val="1"/>
    <wne:hash wne:val="-1325816491"/>
  </wne:recipientData>
  <wne:recipientData>
    <wne:active wne:val="1"/>
    <wne:hash wne:val="192947950"/>
  </wne:recipientData>
  <wne:recipientData>
    <wne:active wne:val="1"/>
    <wne:hash wne:val="-1291013470"/>
  </wne:recipientData>
  <wne:recipientData>
    <wne:active wne:val="1"/>
    <wne:hash wne:val="-2051503444"/>
  </wne:recipientData>
  <wne:recipientData>
    <wne:active wne:val="1"/>
    <wne:hash wne:val="476766082"/>
  </wne:recipientData>
  <wne:recipientData>
    <wne:active wne:val="1"/>
    <wne:hash wne:val="553847382"/>
  </wne:recipientData>
  <wne:recipientData>
    <wne:active wne:val="1"/>
    <wne:hash wne:val="1576693534"/>
  </wne:recipientData>
  <wne:recipientData>
    <wne:active wne:val="1"/>
    <wne:hash wne:val="675486116"/>
  </wne:recipientData>
  <wne:recipientData>
    <wne:active wne:val="1"/>
    <wne:hash wne:val="1053156204"/>
  </wne:recipientData>
  <wne:recipientData>
    <wne:active wne:val="1"/>
    <wne:hash wne:val="-459138512"/>
  </wne:recipientData>
  <wne:recipientData>
    <wne:active wne:val="1"/>
    <wne:hash wne:val="-1335218589"/>
  </wne:recipientData>
  <wne:recipientData>
    <wne:active wne:val="1"/>
    <wne:hash wne:val="-1540440521"/>
  </wne:recipientData>
  <wne:recipientData>
    <wne:active wne:val="1"/>
    <wne:hash wne:val="-1589409900"/>
  </wne:recipientData>
  <wne:recipientData>
    <wne:active wne:val="1"/>
    <wne:hash wne:val="1200700555"/>
  </wne:recipientData>
  <wne:recipientData>
    <wne:active wne:val="1"/>
    <wne:hash wne:val="2124681611"/>
  </wne:recipientData>
  <wne:recipientData>
    <wne:active wne:val="1"/>
    <wne:hash wne:val="1194931522"/>
  </wne:recipientData>
  <wne:recipientData>
    <wne:active wne:val="1"/>
    <wne:hash wne:val="164488418"/>
  </wne:recipientData>
  <wne:recipientData>
    <wne:active wne:val="1"/>
    <wne:hash wne:val="-1185566951"/>
  </wne:recipientData>
  <wne:recipientData>
    <wne:active wne:val="1"/>
    <wne:hash wne:val="-1135212486"/>
  </wne:recipientData>
  <wne:recipientData>
    <wne:active wne:val="1"/>
    <wne:hash wne:val="915587591"/>
  </wne:recipientData>
  <wne:recipientData>
    <wne:active wne:val="1"/>
    <wne:hash wne:val="-292820585"/>
  </wne:recipientData>
  <wne:recipientData>
    <wne:active wne:val="1"/>
    <wne:hash wne:val="-889998582"/>
  </wne:recipientData>
  <wne:recipientData>
    <wne:active wne:val="1"/>
    <wne:hash wne:val="2141255651"/>
  </wne:recipientData>
  <wne:recipientData>
    <wne:active wne:val="1"/>
    <wne:hash wne:val="-49391213"/>
  </wne:recipientData>
  <wne:recipientData>
    <wne:active wne:val="1"/>
    <wne:hash wne:val="-1616023508"/>
  </wne:recipientData>
  <wne:recipientData>
    <wne:active wne:val="1"/>
    <wne:hash wne:val="-533477390"/>
  </wne:recipientData>
  <wne:recipientData>
    <wne:active wne:val="1"/>
    <wne:hash wne:val="-1612232073"/>
  </wne:recipientData>
  <wne:recipientData>
    <wne:active wne:val="1"/>
    <wne:hash wne:val="1829582826"/>
  </wne:recipientData>
  <wne:recipientData>
    <wne:active wne:val="1"/>
    <wne:hash wne:val="1010426093"/>
  </wne:recipientData>
  <wne:recipientData>
    <wne:active wne:val="1"/>
    <wne:hash wne:val="879148935"/>
  </wne:recipientData>
  <wne:recipientData>
    <wne:active wne:val="1"/>
    <wne:hash wne:val="263343428"/>
  </wne:recipientData>
  <wne:recipientData>
    <wne:active wne:val="1"/>
    <wne:hash wne:val="1599943674"/>
  </wne:recipientData>
  <wne:recipientData>
    <wne:active wne:val="1"/>
    <wne:hash wne:val="92366110"/>
  </wne:recipientData>
  <wne:recipientData>
    <wne:active wne:val="1"/>
    <wne:hash wne:val="1463389070"/>
  </wne:recipientData>
  <wne:recipientData>
    <wne:active wne:val="1"/>
    <wne:hash wne:val="688229953"/>
  </wne:recipientData>
  <wne:recipientData>
    <wne:active wne:val="1"/>
    <wne:hash wne:val="-1782170053"/>
  </wne:recipientData>
  <wne:recipientData>
    <wne:active wne:val="1"/>
    <wne:hash wne:val="40082097"/>
  </wne:recipientData>
  <wne:recipientData>
    <wne:active wne:val="1"/>
    <wne:hash wne:val="752925918"/>
  </wne:recipientData>
  <wne:recipientData>
    <wne:active wne:val="1"/>
    <wne:hash wne:val="-1596674084"/>
  </wne:recipientData>
  <wne:recipientData>
    <wne:active wne:val="1"/>
    <wne:hash wne:val="1107438246"/>
  </wne:recipientData>
  <wne:recipientData>
    <wne:active wne:val="1"/>
    <wne:hash wne:val="-1130428451"/>
  </wne:recipientData>
  <wne:recipientData>
    <wne:active wne:val="1"/>
    <wne:hash wne:val="1987431318"/>
  </wne:recipientData>
  <wne:recipientData>
    <wne:active wne:val="1"/>
    <wne:hash wne:val="1913101537"/>
  </wne:recipientData>
  <wne:recipientData>
    <wne:active wne:val="1"/>
    <wne:hash wne:val="-123560135"/>
  </wne:recipientData>
  <wne:recipientData>
    <wne:active wne:val="1"/>
    <wne:hash wne:val="89102913"/>
  </wne:recipientData>
  <wne:recipientData>
    <wne:active wne:val="1"/>
    <wne:hash wne:val="-2086642924"/>
  </wne:recipientData>
  <wne:recipientData>
    <wne:active wne:val="1"/>
    <wne:hash wne:val="1497296944"/>
  </wne:recipientData>
  <wne:recipientData>
    <wne:active wne:val="1"/>
    <wne:hash wne:val="-1969481869"/>
  </wne:recipientData>
  <wne:recipientData>
    <wne:active wne:val="1"/>
    <wne:hash wne:val="-531469458"/>
  </wne:recipientData>
  <wne:recipientData>
    <wne:active wne:val="1"/>
    <wne:hash wne:val="-435954020"/>
  </wne:recipientData>
  <wne:recipientData>
    <wne:active wne:val="1"/>
    <wne:hash wne:val="283317379"/>
  </wne:recipientData>
  <wne:recipientData>
    <wne:active wne:val="1"/>
    <wne:hash wne:val="323352475"/>
  </wne:recipientData>
  <wne:recipientData>
    <wne:active wne:val="1"/>
    <wne:hash wne:val="33741863"/>
  </wne:recipientData>
  <wne:recipientData>
    <wne:active wne:val="1"/>
    <wne:hash wne:val="-599764394"/>
  </wne:recipientData>
  <wne:recipientData>
    <wne:active wne:val="1"/>
    <wne:hash wne:val="571281304"/>
  </wne:recipientData>
  <wne:recipientData>
    <wne:active wne:val="1"/>
    <wne:hash wne:val="844387340"/>
  </wne:recipientData>
  <wne:recipientData>
    <wne:active wne:val="1"/>
    <wne:hash wne:val="-2103402445"/>
  </wne:recipientData>
  <wne:recipientData>
    <wne:active wne:val="1"/>
    <wne:hash wne:val="-1763938921"/>
  </wne:recipientData>
  <wne:recipientData>
    <wne:active wne:val="1"/>
    <wne:hash wne:val="-316772365"/>
  </wne:recipientData>
  <wne:recipientData>
    <wne:active wne:val="1"/>
    <wne:hash wne:val="66945370"/>
  </wne:recipientData>
  <wne:recipientData>
    <wne:active wne:val="1"/>
    <wne:hash wne:val="326660383"/>
  </wne:recipientData>
  <wne:recipientData>
    <wne:active wne:val="1"/>
    <wne:hash wne:val="1436134777"/>
  </wne:recipientData>
  <wne:recipientData>
    <wne:active wne:val="1"/>
    <wne:hash wne:val="-1095559673"/>
  </wne:recipientData>
  <wne:recipientData>
    <wne:active wne:val="1"/>
    <wne:hash wne:val="-1915525184"/>
  </wne:recipientData>
  <wne:recipientData>
    <wne:active wne:val="1"/>
    <wne:hash wne:val="1206637839"/>
  </wne:recipientData>
  <wne:recipientData>
    <wne:active wne:val="1"/>
    <wne:hash wne:val="-636274449"/>
  </wne:recipientData>
  <wne:recipientData>
    <wne:active wne:val="1"/>
    <wne:hash wne:val="-2130006045"/>
  </wne:recipientData>
  <wne:recipientData>
    <wne:active wne:val="1"/>
    <wne:hash wne:val="443040871"/>
  </wne:recipientData>
  <wne:recipientData>
    <wne:active wne:val="1"/>
    <wne:hash wne:val="-446364252"/>
  </wne:recipientData>
  <wne:recipientData>
    <wne:active wne:val="1"/>
    <wne:hash wne:val="-1524798059"/>
  </wne:recipientData>
  <wne:recipientData>
    <wne:active wne:val="1"/>
    <wne:hash wne:val="1373610624"/>
  </wne:recipientData>
  <wne:recipientData>
    <wne:active wne:val="1"/>
    <wne:hash wne:val="-434209111"/>
  </wne:recipientData>
  <wne:recipientData>
    <wne:active wne:val="1"/>
    <wne:hash wne:val="-978224690"/>
  </wne:recipientData>
  <wne:recipientData>
    <wne:active wne:val="1"/>
    <wne:hash wne:val="851635450"/>
  </wne:recipientData>
  <wne:recipientData>
    <wne:active wne:val="1"/>
    <wne:hash wne:val="-2033272414"/>
  </wne:recipientData>
  <wne:recipientData>
    <wne:active wne:val="1"/>
    <wne:hash wne:val="978741686"/>
  </wne:recipientData>
  <wne:recipientData>
    <wne:active wne:val="1"/>
    <wne:hash wne:val="-722735064"/>
  </wne:recipientData>
  <wne:recipientData>
    <wne:active wne:val="1"/>
    <wne:hash wne:val="-164638732"/>
  </wne:recipientData>
  <wne:recipientData>
    <wne:active wne:val="1"/>
    <wne:hash wne:val="-1615329312"/>
  </wne:recipientData>
  <wne:recipientData>
    <wne:active wne:val="1"/>
    <wne:hash wne:val="-915275405"/>
  </wne:recipientData>
  <wne:recipientData>
    <wne:active wne:val="1"/>
    <wne:hash wne:val="258776665"/>
  </wne:recipientData>
  <wne:recipientData>
    <wne:active wne:val="1"/>
    <wne:hash wne:val="-636610976"/>
  </wne:recipientData>
  <wne:recipientData>
    <wne:active wne:val="1"/>
    <wne:hash wne:val="442496460"/>
  </wne:recipientData>
  <wne:recipientData>
    <wne:active wne:val="1"/>
    <wne:hash wne:val="2070074170"/>
  </wne:recipientData>
  <wne:recipientData>
    <wne:active wne:val="1"/>
    <wne:hash wne:val="1400215982"/>
  </wne:recipientData>
  <wne:recipientData>
    <wne:active wne:val="1"/>
    <wne:hash wne:val="1020870244"/>
  </wne:recipientData>
  <wne:recipientData>
    <wne:active wne:val="1"/>
    <wne:hash wne:val="1275166771"/>
  </wne:recipientData>
  <wne:recipientData>
    <wne:active wne:val="1"/>
    <wne:hash wne:val="2108297075"/>
  </wne:recipientData>
  <wne:recipientData>
    <wne:active wne:val="1"/>
    <wne:hash wne:val="84829014"/>
  </wne:recipientData>
  <wne:recipientData>
    <wne:active wne:val="1"/>
    <wne:hash wne:val="-131802248"/>
  </wne:recipientData>
  <wne:recipientData>
    <wne:active wne:val="1"/>
    <wne:hash wne:val="283085264"/>
  </wne:recipientData>
  <wne:recipientData>
    <wne:active wne:val="1"/>
    <wne:hash wne:val="126004268"/>
  </wne:recipientData>
  <wne:recipientData>
    <wne:active wne:val="1"/>
    <wne:hash wne:val="-1696461963"/>
  </wne:recipientData>
  <wne:recipientData>
    <wne:active wne:val="1"/>
    <wne:hash wne:val="-1302117845"/>
  </wne:recipientData>
  <wne:recipientData>
    <wne:active wne:val="1"/>
    <wne:hash wne:val="-688754749"/>
  </wne:recipientData>
  <wne:recipientData>
    <wne:active wne:val="1"/>
    <wne:hash wne:val="-1070071616"/>
  </wne:recipientData>
  <wne:recipientData>
    <wne:active wne:val="1"/>
    <wne:hash wne:val="1482904456"/>
  </wne:recipientData>
  <wne:recipientData>
    <wne:active wne:val="1"/>
    <wne:hash wne:val="280213605"/>
  </wne:recipientData>
  <wne:recipientData>
    <wne:active wne:val="1"/>
    <wne:hash wne:val="-1420186158"/>
  </wne:recipientData>
  <wne:recipientData>
    <wne:active wne:val="1"/>
    <wne:hash wne:val="-670550023"/>
  </wne:recipientData>
  <wne:recipientData>
    <wne:active wne:val="1"/>
    <wne:hash wne:val="-844931883"/>
  </wne:recipientData>
  <wne:recipientData>
    <wne:active wne:val="1"/>
    <wne:hash wne:val="-1856660793"/>
  </wne:recipientData>
  <wne:recipientData>
    <wne:active wne:val="1"/>
    <wne:hash wne:val="238987715"/>
  </wne:recipientData>
  <wne:recipientData>
    <wne:active wne:val="1"/>
    <wne:hash wne:val="-235252041"/>
  </wne:recipientData>
  <wne:recipientData>
    <wne:active wne:val="1"/>
    <wne:hash wne:val="1053147873"/>
  </wne:recipientData>
  <wne:recipientData>
    <wne:active wne:val="1"/>
    <wne:hash wne:val="875694352"/>
  </wne:recipientData>
  <wne:recipientData>
    <wne:active wne:val="1"/>
    <wne:hash wne:val="-1669960610"/>
  </wne:recipientData>
  <wne:recipientData>
    <wne:active wne:val="1"/>
    <wne:hash wne:val="-1455625139"/>
  </wne:recipientData>
  <wne:recipientData>
    <wne:active wne:val="1"/>
    <wne:hash wne:val="-753322798"/>
  </wne:recipientData>
  <wne:recipientData>
    <wne:active wne:val="1"/>
    <wne:hash wne:val="1970315340"/>
  </wne:recipientData>
  <wne:recipientData>
    <wne:active wne:val="1"/>
    <wne:hash wne:val="882628996"/>
  </wne:recipientData>
  <wne:recipientData>
    <wne:active wne:val="1"/>
    <wne:hash wne:val="-1128736359"/>
  </wne:recipientData>
  <wne:recipientData>
    <wne:active wne:val="1"/>
    <wne:hash wne:val="1612960254"/>
  </wne:recipientData>
  <wne:recipientData>
    <wne:active wne:val="1"/>
    <wne:hash wne:val="1416203467"/>
  </wne:recipientData>
  <wne:recipientData>
    <wne:active wne:val="1"/>
    <wne:hash wne:val="914557099"/>
  </wne:recipientData>
  <wne:recipientData>
    <wne:active wne:val="1"/>
    <wne:hash wne:val="-666869355"/>
  </wne:recipientData>
  <wne:recipientData>
    <wne:active wne:val="1"/>
    <wne:hash wne:val="663016530"/>
  </wne:recipientData>
  <wne:recipientData>
    <wne:active wne:val="1"/>
    <wne:hash wne:val="-744146289"/>
  </wne:recipientData>
  <wne:recipientData>
    <wne:active wne:val="1"/>
    <wne:hash wne:val="-971624139"/>
  </wne:recipientData>
  <wne:recipientData>
    <wne:active wne:val="1"/>
    <wne:hash wne:val="-526524812"/>
  </wne:recipientData>
  <wne:recipientData>
    <wne:active wne:val="1"/>
    <wne:hash wne:val="-718198710"/>
  </wne:recipientData>
  <wne:recipientData>
    <wne:active wne:val="1"/>
    <wne:hash wne:val="1321326649"/>
  </wne:recipientData>
  <wne:recipientData>
    <wne:active wne:val="1"/>
    <wne:hash wne:val="-625627249"/>
  </wne:recipientData>
  <wne:recipientData>
    <wne:active wne:val="1"/>
    <wne:hash wne:val="-2099807632"/>
  </wne:recipientData>
  <wne:recipientData>
    <wne:active wne:val="1"/>
    <wne:hash wne:val="-1848608618"/>
  </wne:recipientData>
  <wne:recipientData>
    <wne:active wne:val="1"/>
    <wne:hash wne:val="821396190"/>
  </wne:recipientData>
  <wne:recipientData>
    <wne:active wne:val="1"/>
    <wne:hash wne:val="1699781209"/>
  </wne:recipientData>
  <wne:recipientData>
    <wne:active wne:val="1"/>
    <wne:hash wne:val="1159736715"/>
  </wne:recipientData>
  <wne:recipientData>
    <wne:active wne:val="1"/>
    <wne:hash wne:val="-741787923"/>
  </wne:recipientData>
  <wne:recipientData>
    <wne:active wne:val="1"/>
    <wne:hash wne:val="-650060800"/>
  </wne:recipientData>
  <wne:recipientData>
    <wne:active wne:val="1"/>
    <wne:hash wne:val="793419831"/>
  </wne:recipientData>
  <wne:recipientData>
    <wne:active wne:val="1"/>
    <wne:hash wne:val="539512192"/>
  </wne:recipientData>
  <wne:recipientData>
    <wne:active wne:val="1"/>
    <wne:hash wne:val="-2079040210"/>
  </wne:recipientData>
  <wne:recipientData>
    <wne:active wne:val="1"/>
    <wne:hash wne:val="-1486540751"/>
  </wne:recipientData>
  <wne:recipientData>
    <wne:active wne:val="1"/>
    <wne:hash wne:val="-710397433"/>
  </wne:recipientData>
  <wne:recipientData>
    <wne:active wne:val="1"/>
    <wne:hash wne:val="-1215569929"/>
  </wne:recipientData>
  <wne:recipientData>
    <wne:active wne:val="1"/>
    <wne:hash wne:val="1260478814"/>
  </wne:recipientData>
  <wne:recipientData>
    <wne:active wne:val="1"/>
    <wne:hash wne:val="-1902691097"/>
  </wne:recipientData>
  <wne:recipientData>
    <wne:active wne:val="1"/>
    <wne:hash wne:val="-818886378"/>
  </wne:recipientData>
  <wne:recipientData>
    <wne:active wne:val="1"/>
    <wne:hash wne:val="1681109657"/>
  </wne:recipientData>
  <wne:recipientData>
    <wne:active wne:val="1"/>
    <wne:hash wne:val="922426223"/>
  </wne:recipientData>
  <wne:recipientData>
    <wne:active wne:val="1"/>
    <wne:hash wne:val="-574860585"/>
  </wne:recipientData>
  <wne:recipientData>
    <wne:active wne:val="1"/>
    <wne:hash wne:val="1542610258"/>
  </wne:recipientData>
  <wne:recipientData>
    <wne:active wne:val="1"/>
    <wne:hash wne:val="473354057"/>
  </wne:recipientData>
  <wne:recipientData>
    <wne:active wne:val="1"/>
    <wne:hash wne:val="-493872348"/>
  </wne:recipientData>
  <wne:recipientData>
    <wne:active wne:val="1"/>
    <wne:hash wne:val="192907840"/>
  </wne:recipientData>
  <wne:recipientData>
    <wne:active wne:val="1"/>
    <wne:hash wne:val="-1749444366"/>
  </wne:recipientData>
  <wne:recipientData>
    <wne:active wne:val="1"/>
    <wne:hash wne:val="-638387393"/>
  </wne:recipientData>
  <wne:recipientData>
    <wne:active wne:val="1"/>
    <wne:hash wne:val="-2145683984"/>
  </wne:recipientData>
  <wne:recipientData>
    <wne:active wne:val="1"/>
    <wne:hash wne:val="-155022783"/>
  </wne:recipientData>
  <wne:recipientData>
    <wne:active wne:val="1"/>
    <wne:hash wne:val="-856841188"/>
  </wne:recipientData>
  <wne:recipientData>
    <wne:active wne:val="1"/>
    <wne:hash wne:val="1996856933"/>
  </wne:recipientData>
  <wne:recipientData>
    <wne:active wne:val="1"/>
    <wne:hash wne:val="511392741"/>
  </wne:recipientData>
  <wne:recipientData>
    <wne:active wne:val="1"/>
    <wne:hash wne:val="332724816"/>
  </wne:recipientData>
  <wne:recipientData>
    <wne:active wne:val="1"/>
    <wne:hash wne:val="-1124870913"/>
  </wne:recipientData>
  <wne:recipientData>
    <wne:active wne:val="1"/>
    <wne:hash wne:val="168433957"/>
  </wne:recipientData>
  <wne:recipientData>
    <wne:active wne:val="1"/>
    <wne:hash wne:val="-535782778"/>
  </wne:recipientData>
  <wne:recipientData>
    <wne:active wne:val="1"/>
    <wne:hash wne:val="1736071321"/>
  </wne:recipientData>
  <wne:recipientData>
    <wne:active wne:val="1"/>
    <wne:hash wne:val="1329579773"/>
  </wne:recipientData>
  <wne:recipientData>
    <wne:active wne:val="1"/>
    <wne:hash wne:val="-1285384018"/>
  </wne:recipientData>
  <wne:recipientData>
    <wne:active wne:val="1"/>
    <wne:hash wne:val="1390746437"/>
  </wne:recipientData>
  <wne:recipientData>
    <wne:active wne:val="1"/>
    <wne:hash wne:val="-1339593107"/>
  </wne:recipientData>
  <wne:recipientData>
    <wne:active wne:val="1"/>
    <wne:hash wne:val="2132344875"/>
  </wne:recipientData>
  <wne:recipientData>
    <wne:active wne:val="1"/>
    <wne:hash wne:val="72222166"/>
  </wne:recipientData>
  <wne:recipientData>
    <wne:active wne:val="1"/>
    <wne:hash wne:val="1968609582"/>
  </wne:recipientData>
  <wne:recipientData>
    <wne:active wne:val="1"/>
    <wne:hash wne:val="-1797746196"/>
  </wne:recipientData>
  <wne:recipientData>
    <wne:active wne:val="1"/>
    <wne:hash wne:val="-225736873"/>
  </wne:recipientData>
  <wne:recipientData>
    <wne:active wne:val="1"/>
    <wne:hash wne:val="-1136122903"/>
  </wne:recipientData>
  <wne:recipientData>
    <wne:active wne:val="1"/>
    <wne:hash wne:val="-1680595625"/>
  </wne:recipientData>
  <wne:recipientData>
    <wne:active wne:val="1"/>
    <wne:hash wne:val="1223911563"/>
  </wne:recipientData>
  <wne:recipientData>
    <wne:active wne:val="1"/>
    <wne:hash wne:val="375505251"/>
  </wne:recipientData>
  <wne:recipientData>
    <wne:active wne:val="1"/>
    <wne:hash wne:val="273104205"/>
  </wne:recipientData>
  <wne:recipientData>
    <wne:active wne:val="1"/>
    <wne:hash wne:val="-377033844"/>
  </wne:recipientData>
  <wne:recipientData>
    <wne:active wne:val="1"/>
    <wne:hash wne:val="-1198831007"/>
  </wne:recipientData>
  <wne:recipientData>
    <wne:active wne:val="1"/>
    <wne:hash wne:val="1571031016"/>
  </wne:recipientData>
  <wne:recipientData>
    <wne:active wne:val="1"/>
    <wne:hash wne:val="2076747652"/>
  </wne:recipientData>
  <wne:recipientData>
    <wne:active wne:val="1"/>
    <wne:hash wne:val="804300348"/>
  </wne:recipientData>
  <wne:recipientData>
    <wne:active wne:val="1"/>
    <wne:hash wne:val="-730756"/>
  </wne:recipientData>
  <wne:recipientData>
    <wne:active wne:val="1"/>
    <wne:hash wne:val="989827852"/>
  </wne:recipientData>
  <wne:recipientData>
    <wne:active wne:val="1"/>
    <wne:hash wne:val="-1085406875"/>
  </wne:recipientData>
  <wne:recipientData>
    <wne:active wne:val="1"/>
    <wne:hash wne:val="703196194"/>
  </wne:recipientData>
  <wne:recipientData>
    <wne:active wne:val="1"/>
    <wne:hash wne:val="434950289"/>
  </wne:recipientData>
  <wne:recipientData>
    <wne:active wne:val="1"/>
    <wne:hash wne:val="329305228"/>
  </wne:recipientData>
  <wne:recipientData>
    <wne:active wne:val="1"/>
    <wne:hash wne:val="1761116633"/>
  </wne:recipientData>
  <wne:recipientData>
    <wne:active wne:val="1"/>
    <wne:hash wne:val="-1841237157"/>
  </wne:recipientData>
  <wne:recipientData>
    <wne:active wne:val="1"/>
    <wne:hash wne:val="1853622248"/>
  </wne:recipientData>
  <wne:recipientData>
    <wne:active wne:val="1"/>
    <wne:hash wne:val="-1902139810"/>
  </wne:recipientData>
  <wne:recipientData>
    <wne:active wne:val="1"/>
    <wne:hash wne:val="1977401561"/>
  </wne:recipientData>
  <wne:recipientData>
    <wne:active wne:val="1"/>
    <wne:hash wne:val="1912772790"/>
  </wne:recipientData>
  <wne:recipientData>
    <wne:active wne:val="1"/>
    <wne:hash wne:val="975822739"/>
  </wne:recipientData>
  <wne:recipientData>
    <wne:active wne:val="1"/>
    <wne:hash wne:val="-1033991607"/>
  </wne:recipientData>
  <wne:recipientData>
    <wne:active wne:val="1"/>
    <wne:hash wne:val="-612964308"/>
  </wne:recipientData>
  <wne:recipientData>
    <wne:active wne:val="1"/>
    <wne:hash wne:val="-1872839230"/>
  </wne:recipientData>
  <wne:recipientData>
    <wne:active wne:val="1"/>
    <wne:hash wne:val="1176100479"/>
  </wne:recipientData>
  <wne:recipientData>
    <wne:active wne:val="1"/>
    <wne:hash wne:val="-1928589863"/>
  </wne:recipientData>
  <wne:recipientData>
    <wne:active wne:val="1"/>
    <wne:hash wne:val="485207053"/>
  </wne:recipientData>
  <wne:recipientData>
    <wne:active wne:val="1"/>
    <wne:hash wne:val="1694171885"/>
  </wne:recipientData>
  <wne:recipientData>
    <wne:active wne:val="1"/>
    <wne:hash wne:val="-1034436013"/>
  </wne:recipientData>
  <wne:recipientData>
    <wne:active wne:val="1"/>
    <wne:hash wne:val="-1258281038"/>
  </wne:recipientData>
  <wne:recipientData>
    <wne:active wne:val="1"/>
    <wne:hash wne:val="-1099366845"/>
  </wne:recipientData>
  <wne:recipientData>
    <wne:active wne:val="1"/>
    <wne:hash wne:val="-1054163248"/>
  </wne:recipientData>
  <wne:recipientData>
    <wne:active wne:val="1"/>
    <wne:hash wne:val="1880282446"/>
  </wne:recipientData>
  <wne:recipientData>
    <wne:active wne:val="1"/>
    <wne:hash wne:val="1892290571"/>
  </wne:recipientData>
  <wne:recipientData>
    <wne:active wne:val="1"/>
    <wne:hash wne:val="1804858009"/>
  </wne:recipientData>
  <wne:recipientData>
    <wne:active wne:val="1"/>
    <wne:hash wne:val="-1633777609"/>
  </wne:recipientData>
  <wne:recipientData>
    <wne:active wne:val="1"/>
    <wne:hash wne:val="2047657100"/>
  </wne:recipientData>
  <wne:recipientData>
    <wne:active wne:val="1"/>
    <wne:hash wne:val="-1088943615"/>
  </wne:recipientData>
  <wne:recipientData>
    <wne:active wne:val="1"/>
    <wne:hash wne:val="1498696422"/>
  </wne:recipientData>
  <wne:recipientData>
    <wne:active wne:val="1"/>
    <wne:hash wne:val="540067466"/>
  </wne:recipientData>
  <wne:recipientData>
    <wne:active wne:val="1"/>
    <wne:hash wne:val="185453696"/>
  </wne:recipientData>
  <wne:recipientData>
    <wne:active wne:val="1"/>
    <wne:hash wne:val="1761453850"/>
  </wne:recipientData>
  <wne:recipientData>
    <wne:active wne:val="1"/>
    <wne:hash wne:val="1098845609"/>
  </wne:recipientData>
  <wne:recipientData>
    <wne:active wne:val="1"/>
    <wne:hash wne:val="-1395517283"/>
  </wne:recipientData>
  <wne:recipientData>
    <wne:active wne:val="1"/>
    <wne:hash wne:val="2096910784"/>
  </wne:recipientData>
  <wne:recipientData>
    <wne:active wne:val="1"/>
    <wne:hash wne:val="1975299274"/>
  </wne:recipientData>
  <wne:recipientData>
    <wne:active wne:val="1"/>
    <wne:hash wne:val="1102616959"/>
  </wne:recipientData>
  <wne:recipientData>
    <wne:active wne:val="1"/>
    <wne:hash wne:val="-1760390656"/>
  </wne:recipientData>
  <wne:recipientData>
    <wne:active wne:val="1"/>
    <wne:hash wne:val="990934948"/>
  </wne:recipientData>
  <wne:recipientData>
    <wne:active wne:val="1"/>
    <wne:hash wne:val="963810023"/>
  </wne:recipientData>
  <wne:recipientData>
    <wne:active wne:val="1"/>
    <wne:hash wne:val="1864124048"/>
  </wne:recipientData>
  <wne:recipientData>
    <wne:active wne:val="1"/>
    <wne:hash wne:val="-1696031889"/>
  </wne:recipientData>
  <wne:recipientData>
    <wne:active wne:val="1"/>
    <wne:hash wne:val="-1869097773"/>
  </wne:recipientData>
  <wne:recipientData>
    <wne:active wne:val="1"/>
    <wne:hash wne:val="1698285194"/>
  </wne:recipientData>
  <wne:recipientData>
    <wne:active wne:val="1"/>
    <wne:hash wne:val="1712658237"/>
  </wne:recipientData>
  <wne:recipientData>
    <wne:active wne:val="1"/>
    <wne:hash wne:val="-41674487"/>
  </wne:recipientData>
  <wne:recipientData>
    <wne:active wne:val="1"/>
    <wne:hash wne:val="1741866609"/>
  </wne:recipientData>
  <wne:recipientData>
    <wne:active wne:val="1"/>
    <wne:hash wne:val="-762891335"/>
  </wne:recipientData>
  <wne:recipientData>
    <wne:active wne:val="1"/>
    <wne:hash wne:val="834451555"/>
  </wne:recipientData>
  <wne:recipientData>
    <wne:active wne:val="1"/>
    <wne:hash wne:val="1094553935"/>
  </wne:recipientData>
  <wne:recipientData>
    <wne:active wne:val="1"/>
    <wne:hash wne:val="-214912484"/>
  </wne:recipientData>
  <wne:recipientData>
    <wne:active wne:val="1"/>
    <wne:hash wne:val="911963949"/>
  </wne:recipientData>
  <wne:recipientData>
    <wne:active wne:val="1"/>
    <wne:hash wne:val="217289355"/>
  </wne:recipientData>
  <wne:recipientData>
    <wne:active wne:val="1"/>
    <wne:hash wne:val="1096367563"/>
  </wne:recipientData>
  <wne:recipientData>
    <wne:active wne:val="1"/>
    <wne:hash wne:val="1693522834"/>
  </wne:recipientData>
  <wne:recipientData>
    <wne:active wne:val="1"/>
    <wne:hash wne:val="1274490730"/>
  </wne:recipientData>
  <wne:recipientData>
    <wne:active wne:val="1"/>
    <wne:hash wne:val="-1655980974"/>
  </wne:recipientData>
  <wne:recipientData>
    <wne:active wne:val="1"/>
    <wne:hash wne:val="-1750873367"/>
  </wne:recipientData>
  <wne:recipientData>
    <wne:active wne:val="1"/>
    <wne:hash wne:val="1460622755"/>
  </wne:recipientData>
  <wne:recipientData>
    <wne:active wne:val="1"/>
    <wne:hash wne:val="132600688"/>
  </wne:recipientData>
  <wne:recipientData>
    <wne:active wne:val="1"/>
    <wne:hash wne:val="-1509885984"/>
  </wne:recipientData>
  <wne:recipientData>
    <wne:active wne:val="1"/>
    <wne:hash wne:val="1105572518"/>
  </wne:recipientData>
  <wne:recipientData>
    <wne:active wne:val="1"/>
    <wne:hash wne:val="1028498115"/>
  </wne:recipientData>
  <wne:recipientData>
    <wne:active wne:val="1"/>
    <wne:hash wne:val="1824613319"/>
  </wne:recipientData>
  <wne:recipientData>
    <wne:active wne:val="1"/>
    <wne:hash wne:val="-1415311282"/>
  </wne:recipientData>
  <wne:recipientData>
    <wne:active wne:val="1"/>
    <wne:hash wne:val="2125033137"/>
  </wne:recipientData>
  <wne:recipientData>
    <wne:active wne:val="1"/>
    <wne:hash wne:val="112800933"/>
  </wne:recipientData>
  <wne:recipientData>
    <wne:active wne:val="1"/>
    <wne:hash wne:val="322843722"/>
  </wne:recipientData>
  <wne:recipientData>
    <wne:active wne:val="1"/>
    <wne:hash wne:val="1541746207"/>
  </wne:recipientData>
  <wne:recipientData>
    <wne:active wne:val="1"/>
    <wne:hash wne:val="-2006738627"/>
  </wne:recipientData>
  <wne:recipientData>
    <wne:active wne:val="1"/>
    <wne:hash wne:val="938032344"/>
  </wne:recipientData>
  <wne:recipientData>
    <wne:active wne:val="1"/>
    <wne:hash wne:val="160846591"/>
  </wne:recipientData>
  <wne:recipientData>
    <wne:active wne:val="1"/>
    <wne:hash wne:val="-161970537"/>
  </wne:recipientData>
  <wne:recipientData>
    <wne:active wne:val="1"/>
    <wne:hash wne:val="-1336869624"/>
  </wne:recipientData>
  <wne:recipientData>
    <wne:active wne:val="1"/>
    <wne:hash wne:val="-1636822553"/>
  </wne:recipientData>
  <wne:recipientData>
    <wne:active wne:val="1"/>
    <wne:hash wne:val="-1270337669"/>
  </wne:recipientData>
  <wne:recipientData>
    <wne:active wne:val="1"/>
    <wne:hash wne:val="-634369928"/>
  </wne:recipientData>
  <wne:recipientData>
    <wne:active wne:val="1"/>
    <wne:hash wne:val="1872358153"/>
  </wne:recipientData>
  <wne:recipientData>
    <wne:active wne:val="1"/>
    <wne:hash wne:val="1588147310"/>
  </wne:recipientData>
  <wne:recipientData>
    <wne:active wne:val="1"/>
    <wne:hash wne:val="114674251"/>
  </wne:recipientData>
  <wne:recipientData>
    <wne:active wne:val="1"/>
    <wne:hash wne:val="935848765"/>
  </wne:recipientData>
  <wne:recipientData>
    <wne:active wne:val="1"/>
    <wne:hash wne:val="-1643171570"/>
  </wne:recipientData>
  <wne:recipientData>
    <wne:active wne:val="1"/>
    <wne:hash wne:val="689427209"/>
  </wne:recipientData>
  <wne:recipientData>
    <wne:active wne:val="1"/>
    <wne:hash wne:val="1076506126"/>
  </wne:recipientData>
  <wne:recipientData>
    <wne:active wne:val="1"/>
    <wne:hash wne:val="1200577205"/>
  </wne:recipientData>
  <wne:recipientData>
    <wne:active wne:val="1"/>
    <wne:hash wne:val="703048199"/>
  </wne:recipientData>
  <wne:recipientData>
    <wne:active wne:val="1"/>
    <wne:hash wne:val="-2026611811"/>
  </wne:recipientData>
  <wne:recipientData>
    <wne:active wne:val="1"/>
    <wne:hash wne:val="247700648"/>
  </wne:recipientData>
  <wne:recipientData>
    <wne:active wne:val="1"/>
    <wne:hash wne:val="193674338"/>
  </wne:recipientData>
  <wne:recipientData>
    <wne:active wne:val="1"/>
    <wne:hash wne:val="-645388495"/>
  </wne:recipientData>
  <wne:recipientData>
    <wne:active wne:val="1"/>
    <wne:hash wne:val="-1525163195"/>
  </wne:recipientData>
  <wne:recipientData>
    <wne:active wne:val="1"/>
    <wne:hash wne:val="-507974046"/>
  </wne:recipientData>
  <wne:recipientData>
    <wne:active wne:val="1"/>
    <wne:hash wne:val="-643253394"/>
  </wne:recipientData>
  <wne:recipientData>
    <wne:active wne:val="1"/>
    <wne:hash wne:val="452779420"/>
  </wne:recipientData>
  <wne:recipientData>
    <wne:active wne:val="1"/>
    <wne:hash wne:val="-1296328989"/>
  </wne:recipientData>
  <wne:recipientData>
    <wne:active wne:val="1"/>
    <wne:hash wne:val="-302221042"/>
  </wne:recipientData>
  <wne:recipientData>
    <wne:active wne:val="1"/>
    <wne:hash wne:val="-556701722"/>
  </wne:recipientData>
  <wne:recipientData>
    <wne:active wne:val="1"/>
    <wne:hash wne:val="1465223560"/>
  </wne:recipientData>
  <wne:recipientData>
    <wne:active wne:val="1"/>
    <wne:hash wne:val="1418131518"/>
  </wne:recipientData>
  <wne:recipientData>
    <wne:active wne:val="1"/>
    <wne:hash wne:val="-1847243958"/>
  </wne:recipientData>
  <wne:recipientData>
    <wne:active wne:val="1"/>
    <wne:hash wne:val="400971080"/>
  </wne:recipientData>
  <wne:recipientData>
    <wne:active wne:val="1"/>
    <wne:hash wne:val="-1133453741"/>
  </wne:recipientData>
  <wne:recipientData>
    <wne:active wne:val="1"/>
    <wne:hash wne:val="1832299587"/>
  </wne:recipientData>
  <wne:recipientData>
    <wne:active wne:val="1"/>
    <wne:hash wne:val="-139543437"/>
  </wne:recipientData>
  <wne:recipientData>
    <wne:active wne:val="1"/>
    <wne:hash wne:val="-1066476910"/>
  </wne:recipientData>
  <wne:recipientData>
    <wne:active wne:val="1"/>
    <wne:hash wne:val="1929144087"/>
  </wne:recipientData>
  <wne:recipientData>
    <wne:active wne:val="1"/>
    <wne:hash wne:val="237529419"/>
  </wne:recipientData>
  <wne:recipientData>
    <wne:active wne:val="1"/>
    <wne:hash wne:val="-1802777933"/>
  </wne:recipientData>
  <wne:recipientData>
    <wne:active wne:val="1"/>
    <wne:hash wne:val="1714684109"/>
  </wne:recipientData>
  <wne:recipientData>
    <wne:active wne:val="1"/>
    <wne:hash wne:val="-2067366755"/>
  </wne:recipientData>
  <wne:recipientData>
    <wne:active wne:val="1"/>
    <wne:hash wne:val="1689224063"/>
  </wne:recipientData>
  <wne:recipientData>
    <wne:active wne:val="1"/>
    <wne:hash wne:val="2074845550"/>
  </wne:recipientData>
  <wne:recipientData>
    <wne:active wne:val="1"/>
    <wne:hash wne:val="-1862567809"/>
  </wne:recipientData>
  <wne:recipientData>
    <wne:active wne:val="1"/>
    <wne:hash wne:val="1842500348"/>
  </wne:recipientData>
  <wne:recipientData>
    <wne:active wne:val="1"/>
    <wne:hash wne:val="-1063737252"/>
  </wne:recipientData>
  <wne:recipientData>
    <wne:active wne:val="1"/>
    <wne:hash wne:val="-1011414046"/>
  </wne:recipientData>
  <wne:recipientData>
    <wne:active wne:val="1"/>
    <wne:hash wne:val="-245949239"/>
  </wne:recipientData>
  <wne:recipientData>
    <wne:active wne:val="1"/>
    <wne:hash wne:val="-2044738786"/>
  </wne:recipientData>
  <wne:recipientData>
    <wne:active wne:val="1"/>
    <wne:hash wne:val="1440888680"/>
  </wne:recipientData>
  <wne:recipientData>
    <wne:active wne:val="1"/>
    <wne:hash wne:val="-1038514551"/>
  </wne:recipientData>
  <wne:recipientData>
    <wne:active wne:val="1"/>
    <wne:hash wne:val="930439131"/>
  </wne:recipientData>
  <wne:recipientData>
    <wne:active wne:val="1"/>
    <wne:hash wne:val="-1334840355"/>
  </wne:recipientData>
  <wne:recipientData>
    <wne:active wne:val="1"/>
    <wne:hash wne:val="936203412"/>
  </wne:recipientData>
  <wne:recipientData>
    <wne:active wne:val="1"/>
    <wne:hash wne:val="178805983"/>
  </wne:recipientData>
  <wne:recipientData>
    <wne:active wne:val="1"/>
    <wne:hash wne:val="522159379"/>
  </wne:recipientData>
  <wne:recipientData>
    <wne:active wne:val="1"/>
    <wne:hash wne:val="-1123875719"/>
  </wne:recipientData>
  <wne:recipientData>
    <wne:active wne:val="1"/>
    <wne:hash wne:val="-1474431996"/>
  </wne:recipientData>
  <wne:recipientData>
    <wne:active wne:val="1"/>
    <wne:hash wne:val="-442023156"/>
  </wne:recipientData>
  <wne:recipientData>
    <wne:active wne:val="1"/>
    <wne:hash wne:val="2072329762"/>
  </wne:recipientData>
  <wne:recipientData>
    <wne:active wne:val="1"/>
    <wne:hash wne:val="-1477795380"/>
  </wne:recipientData>
  <wne:recipientData>
    <wne:active wne:val="1"/>
    <wne:hash wne:val="1430802336"/>
  </wne:recipientData>
  <wne:recipientData>
    <wne:active wne:val="1"/>
    <wne:hash wne:val="-229793732"/>
  </wne:recipientData>
  <wne:recipientData>
    <wne:active wne:val="1"/>
    <wne:hash wne:val="933862785"/>
  </wne:recipientData>
  <wne:recipientData>
    <wne:active wne:val="1"/>
    <wne:hash wne:val="748145072"/>
  </wne:recipientData>
  <wne:recipientData>
    <wne:active wne:val="1"/>
    <wne:hash wne:val="757891263"/>
  </wne:recipientData>
  <wne:recipientData>
    <wne:active wne:val="1"/>
    <wne:hash wne:val="785783356"/>
  </wne:recipientData>
  <wne:recipientData>
    <wne:active wne:val="1"/>
    <wne:hash wne:val="-2090420222"/>
  </wne:recipientData>
  <wne:recipientData>
    <wne:active wne:val="1"/>
    <wne:hash wne:val="-474507045"/>
  </wne:recipientData>
  <wne:recipientData>
    <wne:active wne:val="1"/>
    <wne:hash wne:val="-200019261"/>
  </wne:recipientData>
  <wne:recipientData>
    <wne:active wne:val="1"/>
    <wne:hash wne:val="650567379"/>
  </wne:recipientData>
  <wne:recipientData>
    <wne:active wne:val="1"/>
    <wne:hash wne:val="-1489206261"/>
  </wne:recipientData>
  <wne:recipientData>
    <wne:active wne:val="1"/>
    <wne:hash wne:val="393289814"/>
  </wne:recipientData>
  <wne:recipientData>
    <wne:active wne:val="1"/>
    <wne:hash wne:val="-205603279"/>
  </wne:recipientData>
  <wne:recipientData>
    <wne:active wne:val="1"/>
    <wne:hash wne:val="1682610117"/>
  </wne:recipientData>
  <wne:recipientData>
    <wne:active wne:val="1"/>
    <wne:hash wne:val="711279164"/>
  </wne:recipientData>
  <wne:recipientData>
    <wne:active wne:val="1"/>
    <wne:hash wne:val="507663557"/>
  </wne:recipientData>
  <wne:recipientData>
    <wne:active wne:val="1"/>
    <wne:hash wne:val="-996949974"/>
  </wne:recipientData>
  <wne:recipientData>
    <wne:active wne:val="1"/>
    <wne:hash wne:val="2054529466"/>
  </wne:recipientData>
  <wne:recipientData>
    <wne:active wne:val="1"/>
    <wne:hash wne:val="-997990351"/>
  </wne:recipientData>
  <wne:recipientData>
    <wne:active wne:val="1"/>
    <wne:hash wne:val="-1859766325"/>
  </wne:recipientData>
  <wne:recipientData>
    <wne:active wne:val="1"/>
    <wne:hash wne:val="-1778811453"/>
  </wne:recipientData>
  <wne:recipientData>
    <wne:active wne:val="1"/>
    <wne:hash wne:val="857223069"/>
  </wne:recipientData>
  <wne:recipientData>
    <wne:active wne:val="1"/>
    <wne:hash wne:val="1272431712"/>
  </wne:recipientData>
  <wne:recipientData>
    <wne:active wne:val="1"/>
    <wne:hash wne:val="1285976880"/>
  </wne:recipientData>
  <wne:recipientData>
    <wne:active wne:val="1"/>
    <wne:hash wne:val="1697506569"/>
  </wne:recipientData>
  <wne:recipientData>
    <wne:active wne:val="1"/>
    <wne:hash wne:val="412867035"/>
  </wne:recipientData>
  <wne:recipientData>
    <wne:active wne:val="1"/>
    <wne:hash wne:val="-529456414"/>
  </wne:recipientData>
  <wne:recipientData>
    <wne:active wne:val="1"/>
    <wne:hash wne:val="-1979322992"/>
  </wne:recipientData>
  <wne:recipientData>
    <wne:active wne:val="1"/>
    <wne:hash wne:val="1877874752"/>
  </wne:recipientData>
  <wne:recipientData>
    <wne:active wne:val="1"/>
    <wne:hash wne:val="-302894829"/>
  </wne:recipientData>
  <wne:recipientData>
    <wne:active wne:val="1"/>
    <wne:hash wne:val="-2115542108"/>
  </wne:recipientData>
  <wne:recipientData>
    <wne:active wne:val="1"/>
    <wne:hash wne:val="1566529791"/>
  </wne:recipientData>
  <wne:recipientData>
    <wne:active wne:val="1"/>
    <wne:hash wne:val="1541509594"/>
  </wne:recipientData>
  <wne:recipientData>
    <wne:active wne:val="1"/>
    <wne:hash wne:val="268598163"/>
  </wne:recipientData>
  <wne:recipientData>
    <wne:active wne:val="1"/>
    <wne:hash wne:val="-1435015540"/>
  </wne:recipientData>
  <wne:recipientData>
    <wne:active wne:val="1"/>
    <wne:hash wne:val="140449202"/>
  </wne:recipientData>
  <wne:recipientData>
    <wne:active wne:val="1"/>
    <wne:hash wne:val="1719416120"/>
  </wne:recipientData>
  <wne:recipientData>
    <wne:active wne:val="1"/>
    <wne:hash wne:val="-403696440"/>
  </wne:recipientData>
  <wne:recipientData>
    <wne:active wne:val="1"/>
    <wne:hash wne:val="1825349492"/>
  </wne:recipientData>
  <wne:recipientData>
    <wne:active wne:val="1"/>
    <wne:hash wne:val="-1751942219"/>
  </wne:recipientData>
  <wne:recipientData>
    <wne:active wne:val="1"/>
    <wne:hash wne:val="534651802"/>
  </wne:recipientData>
  <wne:recipientData>
    <wne:active wne:val="1"/>
    <wne:hash wne:val="438145138"/>
  </wne:recipientData>
  <wne:recipientData>
    <wne:active wne:val="1"/>
    <wne:hash wne:val="9799073"/>
  </wne:recipientData>
  <wne:recipientData>
    <wne:active wne:val="1"/>
    <wne:hash wne:val="-942104775"/>
  </wne:recipientData>
  <wne:recipientData>
    <wne:active wne:val="1"/>
    <wne:hash wne:val="1391307623"/>
  </wne:recipientData>
  <wne:recipientData>
    <wne:active wne:val="1"/>
    <wne:hash wne:val="2076269765"/>
  </wne:recipientData>
  <wne:recipientData>
    <wne:active wne:val="1"/>
    <wne:hash wne:val="549848481"/>
  </wne:recipientData>
  <wne:recipientData>
    <wne:active wne:val="1"/>
    <wne:hash wne:val="-1991770401"/>
  </wne:recipientData>
  <wne:recipientData>
    <wne:active wne:val="1"/>
    <wne:hash wne:val="535382292"/>
  </wne:recipientData>
  <wne:recipientData>
    <wne:active wne:val="1"/>
    <wne:hash wne:val="-75594954"/>
  </wne:recipientData>
  <wne:recipientData>
    <wne:active wne:val="1"/>
    <wne:hash wne:val="-739551330"/>
  </wne:recipientData>
  <wne:recipientData>
    <wne:active wne:val="1"/>
    <wne:hash wne:val="-1945912312"/>
  </wne:recipientData>
  <wne:recipientData>
    <wne:active wne:val="1"/>
    <wne:hash wne:val="1385736139"/>
  </wne:recipientData>
  <wne:recipientData>
    <wne:active wne:val="1"/>
    <wne:hash wne:val="1917032869"/>
  </wne:recipientData>
  <wne:recipientData>
    <wne:active wne:val="1"/>
    <wne:hash wne:val="726605973"/>
  </wne:recipientData>
  <wne:recipientData>
    <wne:active wne:val="1"/>
    <wne:hash wne:val="2071660212"/>
  </wne:recipientData>
  <wne:recipientData>
    <wne:active wne:val="1"/>
    <wne:hash wne:val="-1720079789"/>
  </wne:recipientData>
  <wne:recipientData>
    <wne:active wne:val="1"/>
    <wne:hash wne:val="1499520959"/>
  </wne:recipientData>
  <wne:recipientData>
    <wne:active wne:val="1"/>
    <wne:hash wne:val="-794619673"/>
  </wne:recipientData>
  <wne:recipientData>
    <wne:active wne:val="1"/>
    <wne:hash wne:val="349931709"/>
  </wne:recipientData>
  <wne:recipientData>
    <wne:active wne:val="1"/>
    <wne:hash wne:val="312377335"/>
  </wne:recipientData>
  <wne:recipientData>
    <wne:active wne:val="1"/>
    <wne:hash wne:val="473172263"/>
  </wne:recipientData>
  <wne:recipientData>
    <wne:active wne:val="1"/>
    <wne:hash wne:val="1326604491"/>
  </wne:recipientData>
  <wne:recipientData>
    <wne:active wne:val="1"/>
    <wne:hash wne:val="106065217"/>
  </wne:recipientData>
  <wne:recipientData>
    <wne:active wne:val="1"/>
    <wne:hash wne:val="303960458"/>
  </wne:recipientData>
  <wne:recipientData>
    <wne:active wne:val="1"/>
    <wne:hash wne:val="-2028517549"/>
  </wne:recipientData>
  <wne:recipientData>
    <wne:active wne:val="1"/>
    <wne:hash wne:val="886019601"/>
  </wne:recipientData>
  <wne:recipientData>
    <wne:active wne:val="1"/>
    <wne:hash wne:val="-998733278"/>
  </wne:recipientData>
  <wne:recipientData>
    <wne:active wne:val="1"/>
    <wne:hash wne:val="2123609661"/>
  </wne:recipientData>
  <wne:recipientData>
    <wne:active wne:val="1"/>
    <wne:hash wne:val="-1541619989"/>
  </wne:recipientData>
  <wne:recipientData>
    <wne:active wne:val="1"/>
    <wne:hash wne:val="-785310241"/>
  </wne:recipientData>
  <wne:recipientData>
    <wne:active wne:val="1"/>
    <wne:hash wne:val="-151694999"/>
  </wne:recipientData>
  <wne:recipientData>
    <wne:active wne:val="1"/>
    <wne:hash wne:val="-555573874"/>
  </wne:recipientData>
  <wne:recipientData>
    <wne:active wne:val="1"/>
    <wne:hash wne:val="-887847727"/>
  </wne:recipientData>
  <wne:recipientData>
    <wne:active wne:val="1"/>
    <wne:hash wne:val="-465162689"/>
  </wne:recipientData>
  <wne:recipientData>
    <wne:active wne:val="1"/>
    <wne:hash wne:val="1282802438"/>
  </wne:recipientData>
  <wne:recipientData>
    <wne:active wne:val="1"/>
    <wne:hash wne:val="983514379"/>
  </wne:recipientData>
  <wne:recipientData>
    <wne:active wne:val="1"/>
    <wne:hash wne:val="-1047595569"/>
  </wne:recipientData>
  <wne:recipientData>
    <wne:active wne:val="1"/>
    <wne:hash wne:val="-42015849"/>
  </wne:recipientData>
  <wne:recipientData>
    <wne:active wne:val="1"/>
    <wne:hash wne:val="1069595038"/>
  </wne:recipientData>
  <wne:recipientData>
    <wne:active wne:val="1"/>
    <wne:hash wne:val="946656036"/>
  </wne:recipientData>
  <wne:recipientData>
    <wne:active wne:val="1"/>
    <wne:hash wne:val="-499546238"/>
  </wne:recipientData>
  <wne:recipientData>
    <wne:active wne:val="1"/>
    <wne:hash wne:val="-353347387"/>
  </wne:recipientData>
  <wne:recipientData>
    <wne:active wne:val="1"/>
    <wne:hash wne:val="-238743498"/>
  </wne:recipientData>
  <wne:recipientData>
    <wne:active wne:val="1"/>
    <wne:hash wne:val="1850862913"/>
  </wne:recipientData>
  <wne:recipientData>
    <wne:active wne:val="1"/>
    <wne:hash wne:val="61322824"/>
  </wne:recipientData>
  <wne:recipientData>
    <wne:active wne:val="1"/>
    <wne:hash wne:val="2083038839"/>
  </wne:recipientData>
  <wne:recipientData>
    <wne:active wne:val="1"/>
    <wne:hash wne:val="-1634059298"/>
  </wne:recipientData>
  <wne:recipientData>
    <wne:active wne:val="1"/>
    <wne:hash wne:val="-2126475390"/>
  </wne:recipientData>
  <wne:recipientData>
    <wne:active wne:val="1"/>
    <wne:hash wne:val="-2067948420"/>
  </wne:recipientData>
  <wne:recipientData>
    <wne:active wne:val="1"/>
    <wne:hash wne:val="940730170"/>
  </wne:recipientData>
  <wne:recipientData>
    <wne:active wne:val="1"/>
    <wne:hash wne:val="66582021"/>
  </wne:recipientData>
  <wne:recipientData>
    <wne:active wne:val="1"/>
    <wne:hash wne:val="-1245126581"/>
  </wne:recipientData>
  <wne:recipientData>
    <wne:active wne:val="1"/>
    <wne:hash wne:val="1918598547"/>
  </wne:recipientData>
  <wne:recipientData>
    <wne:active wne:val="1"/>
    <wne:hash wne:val="-2071091974"/>
  </wne:recipientData>
  <wne:recipientData>
    <wne:active wne:val="1"/>
    <wne:hash wne:val="1762523267"/>
  </wne:recipientData>
  <wne:recipientData>
    <wne:active wne:val="1"/>
    <wne:hash wne:val="733584382"/>
  </wne:recipientData>
  <wne:recipientData>
    <wne:active wne:val="1"/>
    <wne:hash wne:val="-1938656656"/>
  </wne:recipientData>
  <wne:recipientData>
    <wne:active wne:val="1"/>
    <wne:hash wne:val="-1782816425"/>
  </wne:recipientData>
  <wne:recipientData>
    <wne:active wne:val="1"/>
    <wne:hash wne:val="238812111"/>
  </wne:recipientData>
  <wne:recipientData>
    <wne:active wne:val="1"/>
    <wne:hash wne:val="1923446655"/>
  </wne:recipientData>
  <wne:recipientData>
    <wne:active wne:val="1"/>
    <wne:hash wne:val="1003497664"/>
  </wne:recipientData>
  <wne:recipientData>
    <wne:active wne:val="1"/>
    <wne:hash wne:val="219030043"/>
  </wne:recipientData>
  <wne:recipientData>
    <wne:active wne:val="1"/>
    <wne:hash wne:val="1405447096"/>
  </wne:recipientData>
  <wne:recipientData>
    <wne:active wne:val="1"/>
    <wne:hash wne:val="-634530038"/>
  </wne:recipientData>
  <wne:recipientData>
    <wne:active wne:val="1"/>
    <wne:hash wne:val="-1666274140"/>
  </wne:recipientData>
  <wne:recipientData>
    <wne:active wne:val="1"/>
    <wne:hash wne:val="239240199"/>
  </wne:recipientData>
  <wne:recipientData>
    <wne:active wne:val="1"/>
    <wne:hash wne:val="-361597579"/>
  </wne:recipientData>
  <wne:recipientData>
    <wne:active wne:val="1"/>
    <wne:hash wne:val="-270555837"/>
  </wne:recipientData>
  <wne:recipientData>
    <wne:active wne:val="1"/>
    <wne:hash wne:val="52903739"/>
  </wne:recipientData>
  <wne:recipientData>
    <wne:active wne:val="1"/>
    <wne:hash wne:val="-1055111007"/>
  </wne:recipientData>
  <wne:recipientData>
    <wne:active wne:val="1"/>
    <wne:hash wne:val="-1010126956"/>
  </wne:recipientData>
  <wne:recipientData>
    <wne:active wne:val="1"/>
    <wne:hash wne:val="1924941322"/>
  </wne:recipientData>
  <wne:recipientData>
    <wne:active wne:val="1"/>
    <wne:hash wne:val="901778548"/>
  </wne:recipientData>
  <wne:recipientData>
    <wne:active wne:val="1"/>
    <wne:hash wne:val="-1543953195"/>
  </wne:recipientData>
  <wne:recipientData>
    <wne:active wne:val="1"/>
    <wne:hash wne:val="113678642"/>
  </wne:recipientData>
  <wne:recipientData>
    <wne:active wne:val="1"/>
    <wne:hash wne:val="35276833"/>
  </wne:recipientData>
  <wne:recipientData>
    <wne:active wne:val="1"/>
    <wne:hash wne:val="-308266921"/>
  </wne:recipientData>
  <wne:recipientData>
    <wne:active wne:val="1"/>
    <wne:hash wne:val="1835996406"/>
  </wne:recipientData>
  <wne:recipientData>
    <wne:active wne:val="1"/>
    <wne:hash wne:val="-1654893977"/>
  </wne:recipientData>
  <wne:recipientData>
    <wne:active wne:val="1"/>
    <wne:hash wne:val="550094485"/>
  </wne:recipientData>
  <wne:recipientData>
    <wne:active wne:val="1"/>
    <wne:hash wne:val="84464058"/>
  </wne:recipientData>
  <wne:recipientData>
    <wne:active wne:val="1"/>
    <wne:hash wne:val="1389968813"/>
  </wne:recipientData>
  <wne:recipientData>
    <wne:active wne:val="1"/>
    <wne:hash wne:val="159279202"/>
  </wne:recipientData>
  <wne:recipientData>
    <wne:active wne:val="1"/>
    <wne:hash wne:val="-1163101219"/>
  </wne:recipientData>
  <wne:recipientData>
    <wne:active wne:val="1"/>
    <wne:hash wne:val="-701217175"/>
  </wne:recipientData>
  <wne:recipientData>
    <wne:active wne:val="1"/>
    <wne:hash wne:val="922540212"/>
  </wne:recipientData>
  <wne:recipientData>
    <wne:active wne:val="1"/>
    <wne:hash wne:val="-35432235"/>
  </wne:recipientData>
  <wne:recipientData>
    <wne:active wne:val="1"/>
    <wne:hash wne:val="656521459"/>
  </wne:recipientData>
  <wne:recipientData>
    <wne:active wne:val="1"/>
    <wne:hash wne:val="-945964360"/>
  </wne:recipientData>
  <wne:recipientData>
    <wne:active wne:val="1"/>
    <wne:hash wne:val="-669834776"/>
  </wne:recipientData>
  <wne:recipientData>
    <wne:active wne:val="1"/>
    <wne:hash wne:val="71602291"/>
  </wne:recipientData>
  <wne:recipientData>
    <wne:active wne:val="1"/>
    <wne:hash wne:val="-115771235"/>
  </wne:recipientData>
  <wne:recipientData>
    <wne:active wne:val="1"/>
    <wne:hash wne:val="1928394711"/>
  </wne:recipientData>
  <wne:recipientData>
    <wne:active wne:val="1"/>
    <wne:hash wne:val="290121032"/>
  </wne:recipientData>
  <wne:recipientData>
    <wne:active wne:val="1"/>
    <wne:hash wne:val="-1366428274"/>
  </wne:recipientData>
  <wne:recipientData>
    <wne:active wne:val="1"/>
    <wne:hash wne:val="-1895123582"/>
  </wne:recipientData>
  <wne:recipientData>
    <wne:active wne:val="1"/>
    <wne:hash wne:val="-39526780"/>
  </wne:recipientData>
  <wne:recipientData>
    <wne:active wne:val="1"/>
    <wne:hash wne:val="-1954125381"/>
  </wne:recipientData>
  <wne:recipientData>
    <wne:active wne:val="1"/>
    <wne:hash wne:val="1168231178"/>
  </wne:recipientData>
  <wne:recipientData>
    <wne:active wne:val="1"/>
    <wne:hash wne:val="-1186885312"/>
  </wne:recipientData>
  <wne:recipientData>
    <wne:active wne:val="1"/>
    <wne:hash wne:val="-18770834"/>
  </wne:recipientData>
  <wne:recipientData>
    <wne:active wne:val="1"/>
    <wne:hash wne:val="-302528338"/>
  </wne:recipientData>
  <wne:recipientData>
    <wne:active wne:val="1"/>
    <wne:hash wne:val="2038402647"/>
  </wne:recipientData>
  <wne:recipientData>
    <wne:active wne:val="1"/>
    <wne:hash wne:val="-896520435"/>
  </wne:recipientData>
  <wne:recipientData>
    <wne:active wne:val="1"/>
    <wne:hash wne:val="-752826756"/>
  </wne:recipientData>
  <wne:recipientData>
    <wne:active wne:val="1"/>
    <wne:hash wne:val="-1501378102"/>
  </wne:recipientData>
  <wne:recipientData>
    <wne:active wne:val="1"/>
    <wne:hash wne:val="709538097"/>
  </wne:recipientData>
  <wne:recipientData>
    <wne:active wne:val="1"/>
    <wne:hash wne:val="-1927217090"/>
  </wne:recipientData>
  <wne:recipientData>
    <wne:active wne:val="1"/>
    <wne:hash wne:val="1939170887"/>
  </wne:recipientData>
  <wne:recipientData>
    <wne:active wne:val="1"/>
    <wne:hash wne:val="814548812"/>
  </wne:recipientData>
  <wne:recipientData>
    <wne:active wne:val="1"/>
    <wne:hash wne:val="-460319159"/>
  </wne:recipientData>
  <wne:recipientData>
    <wne:active wne:val="1"/>
    <wne:hash wne:val="-570192908"/>
  </wne:recipientData>
  <wne:recipientData>
    <wne:active wne:val="1"/>
    <wne:hash wne:val="-1634234279"/>
  </wne:recipientData>
  <wne:recipientData>
    <wne:active wne:val="1"/>
    <wne:hash wne:val="-1818456180"/>
  </wne:recipientData>
  <wne:recipientData>
    <wne:active wne:val="1"/>
    <wne:hash wne:val="-1955513456"/>
  </wne:recipientData>
  <wne:recipientData>
    <wne:active wne:val="1"/>
    <wne:hash wne:val="1414274584"/>
  </wne:recipientData>
  <wne:recipientData>
    <wne:active wne:val="1"/>
    <wne:hash wne:val="-2009669031"/>
  </wne:recipientData>
  <wne:recipientData>
    <wne:active wne:val="1"/>
    <wne:hash wne:val="1068067470"/>
  </wne:recipientData>
  <wne:recipientData>
    <wne:active wne:val="1"/>
    <wne:hash wne:val="-1271037168"/>
  </wne:recipientData>
  <wne:recipientData>
    <wne:active wne:val="1"/>
    <wne:hash wne:val="-1058070742"/>
  </wne:recipientData>
  <wne:recipientData>
    <wne:active wne:val="1"/>
    <wne:hash wne:val="662720798"/>
  </wne:recipientData>
  <wne:recipientData>
    <wne:active wne:val="1"/>
    <wne:hash wne:val="-64282709"/>
  </wne:recipientData>
  <wne:recipientData>
    <wne:active wne:val="1"/>
    <wne:hash wne:val="40141008"/>
  </wne:recipientData>
  <wne:recipientData>
    <wne:active wne:val="1"/>
    <wne:hash wne:val="-733906943"/>
  </wne:recipientData>
  <wne:recipientData>
    <wne:active wne:val="1"/>
    <wne:hash wne:val="-1694087801"/>
  </wne:recipientData>
  <wne:recipientData>
    <wne:active wne:val="1"/>
    <wne:hash wne:val="-2003217267"/>
  </wne:recipientData>
  <wne:recipientData>
    <wne:active wne:val="1"/>
    <wne:hash wne:val="-1353854894"/>
  </wne:recipientData>
  <wne:recipientData>
    <wne:active wne:val="1"/>
    <wne:hash wne:val="758236079"/>
  </wne:recipientData>
  <wne:recipientData>
    <wne:active wne:val="1"/>
    <wne:hash wne:val="-652467046"/>
  </wne:recipientData>
  <wne:recipientData>
    <wne:active wne:val="1"/>
    <wne:hash wne:val="357264589"/>
  </wne:recipientData>
  <wne:recipientData>
    <wne:active wne:val="1"/>
    <wne:hash wne:val="-116256212"/>
  </wne:recipientData>
  <wne:recipientData>
    <wne:active wne:val="1"/>
    <wne:hash wne:val="-1813621587"/>
  </wne:recipientData>
  <wne:recipientData>
    <wne:active wne:val="1"/>
    <wne:hash wne:val="351390925"/>
  </wne:recipientData>
  <wne:recipientData>
    <wne:active wne:val="1"/>
    <wne:hash wne:val="-1095000995"/>
  </wne:recipientData>
  <wne:recipientData>
    <wne:active wne:val="1"/>
    <wne:hash wne:val="2055790024"/>
  </wne:recipientData>
  <wne:recipientData>
    <wne:active wne:val="1"/>
    <wne:hash wne:val="-1756909721"/>
  </wne:recipientData>
  <wne:recipientData>
    <wne:active wne:val="1"/>
    <wne:hash wne:val="-1724530642"/>
  </wne:recipientData>
  <wne:recipientData>
    <wne:active wne:val="1"/>
    <wne:hash wne:val="-1493859108"/>
  </wne:recipientData>
  <wne:recipientData>
    <wne:active wne:val="1"/>
    <wne:hash wne:val="1634719808"/>
  </wne:recipientData>
  <wne:recipientData>
    <wne:active wne:val="1"/>
    <wne:hash wne:val="-1519744912"/>
  </wne:recipientData>
  <wne:recipientData>
    <wne:active wne:val="1"/>
    <wne:hash wne:val="-566184274"/>
  </wne:recipientData>
  <wne:recipientData>
    <wne:active wne:val="1"/>
    <wne:hash wne:val="-498048469"/>
  </wne:recipientData>
  <wne:recipientData>
    <wne:active wne:val="1"/>
    <wne:hash wne:val="1267641086"/>
  </wne:recipientData>
  <wne:recipientData>
    <wne:active wne:val="1"/>
    <wne:hash wne:val="120377264"/>
  </wne:recipientData>
  <wne:recipientData>
    <wne:active wne:val="1"/>
    <wne:hash wne:val="704230293"/>
  </wne:recipientData>
  <wne:recipientData>
    <wne:active wne:val="1"/>
    <wne:hash wne:val="364334810"/>
  </wne:recipientData>
  <wne:recipientData>
    <wne:active wne:val="1"/>
    <wne:hash wne:val="1260157472"/>
  </wne:recipientData>
  <wne:recipientData>
    <wne:active wne:val="1"/>
    <wne:hash wne:val="98886371"/>
  </wne:recipientData>
  <wne:recipientData>
    <wne:active wne:val="1"/>
    <wne:hash wne:val="1800985986"/>
  </wne:recipientData>
  <wne:recipientData>
    <wne:active wne:val="1"/>
    <wne:hash wne:val="-2012033327"/>
  </wne:recipientData>
  <wne:recipientData>
    <wne:active wne:val="1"/>
    <wne:hash wne:val="-1090896132"/>
  </wne:recipientData>
  <wne:recipientData>
    <wne:active wne:val="1"/>
    <wne:hash wne:val="-1091137660"/>
  </wne:recipientData>
  <wne:recipientData>
    <wne:active wne:val="1"/>
    <wne:hash wne:val="25675823"/>
  </wne:recipientData>
  <wne:recipientData>
    <wne:active wne:val="1"/>
    <wne:hash wne:val="1408238319"/>
  </wne:recipientData>
  <wne:recipientData>
    <wne:active wne:val="1"/>
    <wne:hash wne:val="1470360279"/>
  </wne:recipientData>
  <wne:recipientData>
    <wne:active wne:val="1"/>
    <wne:hash wne:val="-788108181"/>
  </wne:recipientData>
  <wne:recipientData>
    <wne:active wne:val="1"/>
    <wne:hash wne:val="-1266940585"/>
  </wne:recipientData>
  <wne:recipientData>
    <wne:active wne:val="1"/>
    <wne:hash wne:val="1116735192"/>
  </wne:recipientData>
  <wne:recipientData>
    <wne:active wne:val="1"/>
    <wne:hash wne:val="1912343099"/>
  </wne:recipientData>
  <wne:recipientData>
    <wne:active wne:val="1"/>
    <wne:hash wne:val="1738806115"/>
  </wne:recipientData>
  <wne:recipientData>
    <wne:active wne:val="1"/>
    <wne:hash wne:val="211784095"/>
  </wne:recipientData>
  <wne:recipientData>
    <wne:active wne:val="1"/>
    <wne:hash wne:val="-502398564"/>
  </wne:recipientData>
  <wne:recipientData>
    <wne:active wne:val="1"/>
    <wne:hash wne:val="238491028"/>
  </wne:recipientData>
  <wne:recipientData>
    <wne:active wne:val="1"/>
    <wne:hash wne:val="-2139123917"/>
  </wne:recipientData>
  <wne:recipientData>
    <wne:active wne:val="1"/>
    <wne:hash wne:val="1929011430"/>
  </wne:recipientData>
  <wne:recipientData>
    <wne:active wne:val="1"/>
    <wne:hash wne:val="519684601"/>
  </wne:recipientData>
  <wne:recipientData>
    <wne:active wne:val="1"/>
    <wne:hash wne:val="1744589158"/>
  </wne:recipientData>
  <wne:recipientData>
    <wne:active wne:val="1"/>
    <wne:hash wne:val="194800364"/>
  </wne:recipientData>
  <wne:recipientData>
    <wne:active wne:val="1"/>
    <wne:hash wne:val="-333844041"/>
  </wne:recipientData>
  <wne:recipientData>
    <wne:active wne:val="1"/>
    <wne:hash wne:val="-1986274667"/>
  </wne:recipientData>
  <wne:recipientData>
    <wne:active wne:val="1"/>
    <wne:hash wne:val="-2147054208"/>
  </wne:recipientData>
  <wne:recipientData>
    <wne:active wne:val="1"/>
    <wne:hash wne:val="541016389"/>
  </wne:recipientData>
  <wne:recipientData>
    <wne:active wne:val="1"/>
    <wne:hash wne:val="-1795779805"/>
  </wne:recipientData>
  <wne:recipientData>
    <wne:active wne:val="1"/>
    <wne:hash wne:val="766651213"/>
  </wne:recipientData>
  <wne:recipientData>
    <wne:active wne:val="1"/>
    <wne:hash wne:val="488947576"/>
  </wne:recipientData>
  <wne:recipientData>
    <wne:active wne:val="1"/>
    <wne:hash wne:val="-796248856"/>
  </wne:recipientData>
  <wne:recipientData>
    <wne:active wne:val="1"/>
    <wne:hash wne:val="-1645285594"/>
  </wne:recipientData>
  <wne:recipientData>
    <wne:active wne:val="1"/>
    <wne:hash wne:val="-1938721723"/>
  </wne:recipientData>
  <wne:recipientData>
    <wne:active wne:val="1"/>
    <wne:hash wne:val="-1337076809"/>
  </wne:recipientData>
  <wne:recipientData>
    <wne:active wne:val="1"/>
    <wne:hash wne:val="1197796182"/>
  </wne:recipientData>
  <wne:recipientData>
    <wne:active wne:val="1"/>
    <wne:hash wne:val="400965160"/>
  </wne:recipientData>
  <wne:recipientData>
    <wne:active wne:val="1"/>
    <wne:hash wne:val="-108496692"/>
  </wne:recipientData>
  <wne:recipientData>
    <wne:active wne:val="1"/>
    <wne:hash wne:val="-373112269"/>
  </wne:recipientData>
  <wne:recipientData>
    <wne:active wne:val="1"/>
    <wne:hash wne:val="-1844264426"/>
  </wne:recipientData>
  <wne:recipientData>
    <wne:active wne:val="1"/>
    <wne:hash wne:val="1671409761"/>
  </wne:recipientData>
  <wne:recipientData>
    <wne:active wne:val="1"/>
    <wne:hash wne:val="-1375500250"/>
  </wne:recipientData>
  <wne:recipientData>
    <wne:active wne:val="1"/>
    <wne:hash wne:val="-1863349479"/>
  </wne:recipientData>
  <wne:recipientData>
    <wne:active wne:val="1"/>
    <wne:hash wne:val="-1101820935"/>
  </wne:recipientData>
  <wne:recipientData>
    <wne:active wne:val="1"/>
    <wne:hash wne:val="-81664924"/>
  </wne:recipientData>
  <wne:recipientData>
    <wne:active wne:val="1"/>
    <wne:hash wne:val="945270598"/>
  </wne:recipientData>
  <wne:recipientData>
    <wne:active wne:val="1"/>
    <wne:hash wne:val="-221475647"/>
  </wne:recipientData>
  <wne:recipientData>
    <wne:active wne:val="1"/>
    <wne:hash wne:val="-1811541502"/>
  </wne:recipientData>
  <wne:recipientData>
    <wne:active wne:val="1"/>
    <wne:hash wne:val="-329401152"/>
  </wne:recipientData>
  <wne:recipientData>
    <wne:active wne:val="1"/>
    <wne:hash wne:val="1286752346"/>
  </wne:recipientData>
  <wne:recipientData>
    <wne:active wne:val="1"/>
    <wne:hash wne:val="612147686"/>
  </wne:recipientData>
  <wne:recipientData>
    <wne:active wne:val="1"/>
    <wne:hash wne:val="-686908153"/>
  </wne:recipientData>
  <wne:recipientData>
    <wne:active wne:val="1"/>
    <wne:hash wne:val="-1491172918"/>
  </wne:recipientData>
  <wne:recipientData>
    <wne:active wne:val="1"/>
    <wne:hash wne:val="280435635"/>
  </wne:recipientData>
  <wne:recipientData>
    <wne:active wne:val="1"/>
    <wne:hash wne:val="-1549666227"/>
  </wne:recipientData>
  <wne:recipientData>
    <wne:active wne:val="1"/>
    <wne:hash wne:val="-2076908322"/>
  </wne:recipientData>
  <wne:recipientData>
    <wne:active wne:val="1"/>
    <wne:hash wne:val="1432055175"/>
  </wne:recipientData>
  <wne:recipientData>
    <wne:active wne:val="1"/>
    <wne:hash wne:val="-362170597"/>
  </wne:recipientData>
  <wne:recipientData>
    <wne:active wne:val="1"/>
    <wne:hash wne:val="280854378"/>
  </wne:recipientData>
  <wne:recipientData>
    <wne:active wne:val="1"/>
    <wne:hash wne:val="981260922"/>
  </wne:recipientData>
  <wne:recipientData>
    <wne:active wne:val="1"/>
    <wne:hash wne:val="1159672499"/>
  </wne:recipientData>
  <wne:recipientData>
    <wne:active wne:val="1"/>
    <wne:hash wne:val="-563336066"/>
  </wne:recipientData>
  <wne:recipientData>
    <wne:active wne:val="1"/>
    <wne:hash wne:val="-850105418"/>
  </wne:recipientData>
  <wne:recipientData>
    <wne:active wne:val="1"/>
    <wne:hash wne:val="-1557630590"/>
  </wne:recipientData>
  <wne:recipientData>
    <wne:active wne:val="1"/>
    <wne:hash wne:val="1045990032"/>
  </wne:recipientData>
  <wne:recipientData>
    <wne:active wne:val="1"/>
    <wne:hash wne:val="644444672"/>
  </wne:recipientData>
  <wne:recipientData>
    <wne:active wne:val="1"/>
    <wne:hash wne:val="366312612"/>
  </wne:recipientData>
  <wne:recipientData>
    <wne:active wne:val="1"/>
    <wne:hash wne:val="1074051975"/>
  </wne:recipientData>
  <wne:recipientData>
    <wne:active wne:val="1"/>
    <wne:hash wne:val="-1092165761"/>
  </wne:recipientData>
  <wne:recipientData>
    <wne:active wne:val="1"/>
    <wne:hash wne:val="-259340324"/>
  </wne:recipientData>
  <wne:recipientData>
    <wne:active wne:val="1"/>
    <wne:hash wne:val="1709177369"/>
  </wne:recipientData>
  <wne:recipientData>
    <wne:active wne:val="1"/>
    <wne:hash wne:val="-1153562660"/>
  </wne:recipientData>
  <wne:recipientData>
    <wne:active wne:val="1"/>
    <wne:hash wne:val="-150020283"/>
  </wne:recipientData>
  <wne:recipientData>
    <wne:active wne:val="1"/>
    <wne:hash wne:val="1938806154"/>
  </wne:recipientData>
  <wne:recipientData>
    <wne:active wne:val="1"/>
    <wne:hash wne:val="-871923399"/>
  </wne:recipientData>
  <wne:recipientData>
    <wne:active wne:val="1"/>
    <wne:hash wne:val="341768435"/>
  </wne:recipientData>
  <wne:recipientData>
    <wne:active wne:val="1"/>
    <wne:hash wne:val="-1686694688"/>
  </wne:recipientData>
  <wne:recipientData>
    <wne:active wne:val="1"/>
    <wne:hash wne:val="-367458290"/>
  </wne:recipientData>
  <wne:recipientData>
    <wne:active wne:val="1"/>
    <wne:hash wne:val="113773013"/>
  </wne:recipientData>
  <wne:recipientData>
    <wne:active wne:val="1"/>
    <wne:hash wne:val="-351320583"/>
  </wne:recipientData>
  <wne:recipientData>
    <wne:active wne:val="1"/>
    <wne:hash wne:val="1020278849"/>
  </wne:recipientData>
  <wne:recipientData>
    <wne:active wne:val="1"/>
    <wne:hash wne:val="2047659320"/>
  </wne:recipientData>
  <wne:recipientData>
    <wne:active wne:val="1"/>
    <wne:hash wne:val="1532232624"/>
  </wne:recipientData>
  <wne:recipientData>
    <wne:active wne:val="1"/>
    <wne:hash wne:val="-424322171"/>
  </wne:recipientData>
  <wne:recipientData>
    <wne:active wne:val="1"/>
    <wne:hash wne:val="-1914013308"/>
  </wne:recipientData>
  <wne:recipientData>
    <wne:active wne:val="1"/>
    <wne:hash wne:val="-2092819830"/>
  </wne:recipientData>
  <wne:recipientData>
    <wne:active wne:val="1"/>
    <wne:hash wne:val="665906989"/>
  </wne:recipientData>
  <wne:recipientData>
    <wne:active wne:val="1"/>
    <wne:hash wne:val="-2021920022"/>
  </wne:recipientData>
  <wne:recipientData>
    <wne:active wne:val="1"/>
    <wne:hash wne:val="1551964244"/>
  </wne:recipientData>
  <wne:recipientData>
    <wne:active wne:val="1"/>
    <wne:hash wne:val="-1193157879"/>
  </wne:recipientData>
  <wne:recipientData>
    <wne:active wne:val="1"/>
    <wne:hash wne:val="-519249735"/>
  </wne:recipientData>
  <wne:recipientData>
    <wne:active wne:val="1"/>
    <wne:hash wne:val="1251560684"/>
  </wne:recipientData>
  <wne:recipientData>
    <wne:active wne:val="1"/>
    <wne:hash wne:val="-1656939560"/>
  </wne:recipientData>
  <wne:recipientData>
    <wne:active wne:val="1"/>
    <wne:hash wne:val="1070529622"/>
  </wne:recipientData>
  <wne:recipientData>
    <wne:active wne:val="1"/>
    <wne:hash wne:val="-1375000977"/>
  </wne:recipientData>
  <wne:recipientData>
    <wne:active wne:val="1"/>
    <wne:hash wne:val="1641297966"/>
  </wne:recipientData>
  <wne:recipientData>
    <wne:active wne:val="1"/>
    <wne:hash wne:val="-747937249"/>
  </wne:recipientData>
  <wne:recipientData>
    <wne:active wne:val="1"/>
    <wne:hash wne:val="-1866463862"/>
  </wne:recipientData>
  <wne:recipientData>
    <wne:active wne:val="1"/>
    <wne:hash wne:val="1069523601"/>
  </wne:recipientData>
  <wne:recipientData>
    <wne:active wne:val="1"/>
    <wne:hash wne:val="-699751080"/>
  </wne:recipientData>
  <wne:recipientData>
    <wne:active wne:val="1"/>
    <wne:hash wne:val="194570393"/>
  </wne:recipientData>
  <wne:recipientData>
    <wne:active wne:val="1"/>
    <wne:hash wne:val="824807799"/>
  </wne:recipientData>
  <wne:recipientData>
    <wne:active wne:val="1"/>
    <wne:hash wne:val="-619216564"/>
  </wne:recipientData>
  <wne:recipientData>
    <wne:active wne:val="1"/>
    <wne:hash wne:val="1810859484"/>
  </wne:recipientData>
  <wne:recipientData>
    <wne:active wne:val="1"/>
    <wne:hash wne:val="267741862"/>
  </wne:recipientData>
  <wne:recipientData>
    <wne:active wne:val="1"/>
    <wne:hash wne:val="1655481710"/>
  </wne:recipientData>
  <wne:recipientData>
    <wne:active wne:val="1"/>
    <wne:hash wne:val="1920599489"/>
  </wne:recipientData>
  <wne:recipientData>
    <wne:active wne:val="1"/>
    <wne:hash wne:val="487099863"/>
  </wne:recipientData>
  <wne:recipientData>
    <wne:active wne:val="1"/>
    <wne:hash wne:val="-666356123"/>
  </wne:recipientData>
  <wne:recipientData>
    <wne:active wne:val="1"/>
    <wne:hash wne:val="-524372503"/>
  </wne:recipientData>
  <wne:recipientData>
    <wne:active wne:val="1"/>
    <wne:hash wne:val="1013193957"/>
  </wne:recipientData>
  <wne:recipientData>
    <wne:active wne:val="1"/>
    <wne:hash wne:val="1672199799"/>
  </wne:recipientData>
  <wne:recipientData>
    <wne:active wne:val="1"/>
    <wne:hash wne:val="-1089699518"/>
  </wne:recipientData>
  <wne:recipientData>
    <wne:active wne:val="1"/>
    <wne:hash wne:val="-1438242084"/>
  </wne:recipientData>
  <wne:recipientData>
    <wne:active wne:val="1"/>
    <wne:hash wne:val="-1150017472"/>
  </wne:recipientData>
  <wne:recipientData>
    <wne:active wne:val="1"/>
    <wne:hash wne:val="-1653826507"/>
  </wne:recipientData>
  <wne:recipientData>
    <wne:active wne:val="1"/>
    <wne:hash wne:val="1546423458"/>
  </wne:recipientData>
  <wne:recipientData>
    <wne:active wne:val="1"/>
    <wne:hash wne:val="-681861324"/>
  </wne:recipientData>
  <wne:recipientData>
    <wne:active wne:val="1"/>
    <wne:hash wne:val="-484342377"/>
  </wne:recipientData>
  <wne:recipientData>
    <wne:active wne:val="1"/>
    <wne:hash wne:val="-1938875297"/>
  </wne:recipientData>
  <wne:recipientData>
    <wne:active wne:val="1"/>
    <wne:hash wne:val="1628786976"/>
  </wne:recipientData>
  <wne:recipientData>
    <wne:active wne:val="1"/>
    <wne:hash wne:val="-515429396"/>
  </wne:recipientData>
  <wne:recipientData>
    <wne:active wne:val="1"/>
    <wne:hash wne:val="242898562"/>
  </wne:recipientData>
  <wne:recipientData>
    <wne:active wne:val="1"/>
    <wne:hash wne:val="-453240170"/>
  </wne:recipientData>
  <wne:recipientData>
    <wne:active wne:val="1"/>
    <wne:hash wne:val="-1503968633"/>
  </wne:recipientData>
  <wne:recipientData>
    <wne:active wne:val="1"/>
    <wne:hash wne:val="-571013489"/>
  </wne:recipientData>
  <wne:recipientData>
    <wne:active wne:val="1"/>
    <wne:hash wne:val="863634075"/>
  </wne:recipientData>
  <wne:recipientData>
    <wne:active wne:val="1"/>
    <wne:hash wne:val="-203000487"/>
  </wne:recipientData>
  <wne:recipientData>
    <wne:active wne:val="1"/>
    <wne:hash wne:val="-1165210159"/>
  </wne:recipientData>
  <wne:recipientData>
    <wne:active wne:val="1"/>
    <wne:hash wne:val="-190845254"/>
  </wne:recipientData>
  <wne:recipientData>
    <wne:active wne:val="1"/>
    <wne:hash wne:val="152726629"/>
  </wne:recipientData>
  <wne:recipientData>
    <wne:active wne:val="1"/>
    <wne:hash wne:val="2006192617"/>
  </wne:recipientData>
  <wne:recipientData>
    <wne:active wne:val="1"/>
    <wne:hash wne:val="-1612933358"/>
  </wne:recipientData>
  <wne:recipientData>
    <wne:active wne:val="1"/>
    <wne:hash wne:val="-1099736553"/>
  </wne:recipientData>
  <wne:recipientData>
    <wne:active wne:val="1"/>
    <wne:hash wne:val="-1071584002"/>
  </wne:recipientData>
  <wne:recipientData>
    <wne:active wne:val="1"/>
    <wne:hash wne:val="1677152827"/>
  </wne:recipientData>
  <wne:recipientData>
    <wne:active wne:val="1"/>
    <wne:hash wne:val="-2125696952"/>
  </wne:recipientData>
  <wne:recipientData>
    <wne:active wne:val="1"/>
    <wne:hash wne:val="1283138609"/>
  </wne:recipientData>
  <wne:recipientData>
    <wne:active wne:val="1"/>
    <wne:hash wne:val="-1514042676"/>
  </wne:recipientData>
  <wne:recipientData>
    <wne:active wne:val="1"/>
    <wne:hash wne:val="2026758588"/>
  </wne:recipientData>
  <wne:recipientData>
    <wne:active wne:val="1"/>
    <wne:hash wne:val="45971613"/>
  </wne:recipientData>
  <wne:recipientData>
    <wne:active wne:val="1"/>
    <wne:hash wne:val="1427622923"/>
  </wne:recipientData>
  <wne:recipientData>
    <wne:active wne:val="1"/>
    <wne:hash wne:val="1342542969"/>
  </wne:recipientData>
  <wne:recipientData>
    <wne:active wne:val="1"/>
    <wne:hash wne:val="-707051722"/>
  </wne:recipientData>
  <wne:recipientData>
    <wne:active wne:val="1"/>
    <wne:hash wne:val="1718853694"/>
  </wne:recipientData>
  <wne:recipientData>
    <wne:active wne:val="1"/>
    <wne:hash wne:val="-1511939355"/>
  </wne:recipientData>
  <wne:recipientData>
    <wne:active wne:val="1"/>
    <wne:hash wne:val="940226986"/>
  </wne:recipientData>
  <wne:recipientData>
    <wne:active wne:val="1"/>
    <wne:hash wne:val="1035501433"/>
  </wne:recipientData>
  <wne:recipientData>
    <wne:active wne:val="1"/>
    <wne:hash wne:val="-2981044"/>
  </wne:recipientData>
  <wne:recipientData>
    <wne:active wne:val="1"/>
    <wne:hash wne:val="-1295871747"/>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mailMerge>
    <w:mainDocumentType w:val="formLetters"/>
    <w:linkToQuery/>
    <w:dataType w:val="native"/>
    <w:connectString w:val="Provider=Microsoft.ACE.OLEDB.12.0;User ID=Admin;Data Source=C:\Users\11920157\Desktop\PRZETARGI II\Baza danych.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1"/>
    <w:viewMergedData/>
    <w:activeRecord w:val="1240"/>
    <w:odso>
      <w:udl w:val="Provider=Microsoft.ACE.OLEDB.12.0;User ID=Admin;Data Source=C:\Users\11920157\Desktop\PRZETARGI II\Baza danych.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386"/>
    <w:rsid w:val="0002064D"/>
    <w:rsid w:val="00020792"/>
    <w:rsid w:val="00020F62"/>
    <w:rsid w:val="000239B3"/>
    <w:rsid w:val="00023EDE"/>
    <w:rsid w:val="00025FE0"/>
    <w:rsid w:val="0002646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372E"/>
    <w:rsid w:val="00055178"/>
    <w:rsid w:val="00056DB4"/>
    <w:rsid w:val="00057E00"/>
    <w:rsid w:val="00062C54"/>
    <w:rsid w:val="00064A47"/>
    <w:rsid w:val="00064F26"/>
    <w:rsid w:val="00065ED2"/>
    <w:rsid w:val="00066400"/>
    <w:rsid w:val="00070033"/>
    <w:rsid w:val="00071FE3"/>
    <w:rsid w:val="00072501"/>
    <w:rsid w:val="00072BE1"/>
    <w:rsid w:val="000747E2"/>
    <w:rsid w:val="00074AA8"/>
    <w:rsid w:val="00076214"/>
    <w:rsid w:val="00077561"/>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5EEF"/>
    <w:rsid w:val="000A6207"/>
    <w:rsid w:val="000B20CA"/>
    <w:rsid w:val="000B2838"/>
    <w:rsid w:val="000B3117"/>
    <w:rsid w:val="000B36E9"/>
    <w:rsid w:val="000B4623"/>
    <w:rsid w:val="000B5CB4"/>
    <w:rsid w:val="000B7143"/>
    <w:rsid w:val="000C0044"/>
    <w:rsid w:val="000C16FD"/>
    <w:rsid w:val="000C246E"/>
    <w:rsid w:val="000C2E11"/>
    <w:rsid w:val="000C345A"/>
    <w:rsid w:val="000C3A88"/>
    <w:rsid w:val="000C5FE9"/>
    <w:rsid w:val="000C6B4C"/>
    <w:rsid w:val="000C7023"/>
    <w:rsid w:val="000C7F24"/>
    <w:rsid w:val="000C7F71"/>
    <w:rsid w:val="000D0C0F"/>
    <w:rsid w:val="000D106A"/>
    <w:rsid w:val="000D116D"/>
    <w:rsid w:val="000D1591"/>
    <w:rsid w:val="000D1629"/>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4938"/>
    <w:rsid w:val="000F58B6"/>
    <w:rsid w:val="000F5D37"/>
    <w:rsid w:val="000F77CE"/>
    <w:rsid w:val="00100052"/>
    <w:rsid w:val="0010053E"/>
    <w:rsid w:val="001007C3"/>
    <w:rsid w:val="00101C1B"/>
    <w:rsid w:val="00101D38"/>
    <w:rsid w:val="00101F51"/>
    <w:rsid w:val="00103712"/>
    <w:rsid w:val="001050AB"/>
    <w:rsid w:val="00105610"/>
    <w:rsid w:val="0010631A"/>
    <w:rsid w:val="0010683E"/>
    <w:rsid w:val="001116B5"/>
    <w:rsid w:val="00111A5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327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6762"/>
    <w:rsid w:val="001A70C2"/>
    <w:rsid w:val="001A78F7"/>
    <w:rsid w:val="001A7A02"/>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509F"/>
    <w:rsid w:val="001D5115"/>
    <w:rsid w:val="001D572A"/>
    <w:rsid w:val="001D5FA5"/>
    <w:rsid w:val="001D6A42"/>
    <w:rsid w:val="001E078F"/>
    <w:rsid w:val="001E10B2"/>
    <w:rsid w:val="001E1AF0"/>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F2B"/>
    <w:rsid w:val="00222F9F"/>
    <w:rsid w:val="002230B5"/>
    <w:rsid w:val="002240E4"/>
    <w:rsid w:val="00224766"/>
    <w:rsid w:val="00224BA8"/>
    <w:rsid w:val="00224F23"/>
    <w:rsid w:val="00226040"/>
    <w:rsid w:val="00226CF8"/>
    <w:rsid w:val="0022779B"/>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8E4"/>
    <w:rsid w:val="002C7E68"/>
    <w:rsid w:val="002D0C23"/>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397"/>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21DD5"/>
    <w:rsid w:val="00325A22"/>
    <w:rsid w:val="00325F85"/>
    <w:rsid w:val="00327148"/>
    <w:rsid w:val="0033270E"/>
    <w:rsid w:val="00333C26"/>
    <w:rsid w:val="00334A4C"/>
    <w:rsid w:val="003354D2"/>
    <w:rsid w:val="00335E18"/>
    <w:rsid w:val="003367F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64"/>
    <w:rsid w:val="0037037C"/>
    <w:rsid w:val="00372DD7"/>
    <w:rsid w:val="00374571"/>
    <w:rsid w:val="00375E4D"/>
    <w:rsid w:val="003766F7"/>
    <w:rsid w:val="00376B53"/>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41DE"/>
    <w:rsid w:val="003B5FA6"/>
    <w:rsid w:val="003B6281"/>
    <w:rsid w:val="003B69AC"/>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3A87"/>
    <w:rsid w:val="003F474E"/>
    <w:rsid w:val="003F4BE5"/>
    <w:rsid w:val="003F6611"/>
    <w:rsid w:val="003F6C86"/>
    <w:rsid w:val="003F702A"/>
    <w:rsid w:val="00402D6C"/>
    <w:rsid w:val="00403077"/>
    <w:rsid w:val="00406A25"/>
    <w:rsid w:val="00407783"/>
    <w:rsid w:val="00410115"/>
    <w:rsid w:val="004105E9"/>
    <w:rsid w:val="00411393"/>
    <w:rsid w:val="00412994"/>
    <w:rsid w:val="00412E59"/>
    <w:rsid w:val="004134E4"/>
    <w:rsid w:val="004141C8"/>
    <w:rsid w:val="00414B45"/>
    <w:rsid w:val="00414D79"/>
    <w:rsid w:val="00415DEF"/>
    <w:rsid w:val="00417649"/>
    <w:rsid w:val="0042158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49"/>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3B1"/>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0A9D"/>
    <w:rsid w:val="004B2351"/>
    <w:rsid w:val="004B4556"/>
    <w:rsid w:val="004B5230"/>
    <w:rsid w:val="004B5F30"/>
    <w:rsid w:val="004B6A92"/>
    <w:rsid w:val="004B78BB"/>
    <w:rsid w:val="004B7C5F"/>
    <w:rsid w:val="004C009E"/>
    <w:rsid w:val="004C1C4B"/>
    <w:rsid w:val="004C485B"/>
    <w:rsid w:val="004C4A0D"/>
    <w:rsid w:val="004C5E08"/>
    <w:rsid w:val="004C779E"/>
    <w:rsid w:val="004D10E2"/>
    <w:rsid w:val="004D17D7"/>
    <w:rsid w:val="004D29D4"/>
    <w:rsid w:val="004D3DF7"/>
    <w:rsid w:val="004D5611"/>
    <w:rsid w:val="004D5FFD"/>
    <w:rsid w:val="004D64B6"/>
    <w:rsid w:val="004D6AB7"/>
    <w:rsid w:val="004D7365"/>
    <w:rsid w:val="004E41B6"/>
    <w:rsid w:val="004E4323"/>
    <w:rsid w:val="004E4393"/>
    <w:rsid w:val="004E44F9"/>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E9C"/>
    <w:rsid w:val="004F6F2C"/>
    <w:rsid w:val="004F75CF"/>
    <w:rsid w:val="004F7C92"/>
    <w:rsid w:val="004F7CF9"/>
    <w:rsid w:val="00501B11"/>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5ECC"/>
    <w:rsid w:val="005669B3"/>
    <w:rsid w:val="0056761A"/>
    <w:rsid w:val="00570A04"/>
    <w:rsid w:val="005712F0"/>
    <w:rsid w:val="00574607"/>
    <w:rsid w:val="0057723F"/>
    <w:rsid w:val="00580F54"/>
    <w:rsid w:val="0058272D"/>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55AF"/>
    <w:rsid w:val="005A65EF"/>
    <w:rsid w:val="005A6B74"/>
    <w:rsid w:val="005A6CC1"/>
    <w:rsid w:val="005A7129"/>
    <w:rsid w:val="005B1ED0"/>
    <w:rsid w:val="005B399D"/>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47EC8"/>
    <w:rsid w:val="0065074A"/>
    <w:rsid w:val="00650D35"/>
    <w:rsid w:val="00651CC4"/>
    <w:rsid w:val="006527F9"/>
    <w:rsid w:val="006534F2"/>
    <w:rsid w:val="006536DD"/>
    <w:rsid w:val="006537DA"/>
    <w:rsid w:val="00653AED"/>
    <w:rsid w:val="006540CC"/>
    <w:rsid w:val="0065547D"/>
    <w:rsid w:val="00656B5A"/>
    <w:rsid w:val="00656E25"/>
    <w:rsid w:val="00657CE0"/>
    <w:rsid w:val="00657DD6"/>
    <w:rsid w:val="006600DF"/>
    <w:rsid w:val="006607AF"/>
    <w:rsid w:val="0066308D"/>
    <w:rsid w:val="00663728"/>
    <w:rsid w:val="0066557A"/>
    <w:rsid w:val="00666793"/>
    <w:rsid w:val="0066752C"/>
    <w:rsid w:val="00667625"/>
    <w:rsid w:val="00670205"/>
    <w:rsid w:val="00670A6B"/>
    <w:rsid w:val="0067145B"/>
    <w:rsid w:val="00673E6B"/>
    <w:rsid w:val="00674AFB"/>
    <w:rsid w:val="0067570D"/>
    <w:rsid w:val="00675841"/>
    <w:rsid w:val="00676D80"/>
    <w:rsid w:val="0067721F"/>
    <w:rsid w:val="0068060C"/>
    <w:rsid w:val="006810E0"/>
    <w:rsid w:val="00681E01"/>
    <w:rsid w:val="00682687"/>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4EBF"/>
    <w:rsid w:val="006D630C"/>
    <w:rsid w:val="006D75E6"/>
    <w:rsid w:val="006D77AB"/>
    <w:rsid w:val="006E09F7"/>
    <w:rsid w:val="006E25E8"/>
    <w:rsid w:val="006E349D"/>
    <w:rsid w:val="006E5C2B"/>
    <w:rsid w:val="006E7435"/>
    <w:rsid w:val="006E7C7F"/>
    <w:rsid w:val="006F166E"/>
    <w:rsid w:val="006F2267"/>
    <w:rsid w:val="006F2D30"/>
    <w:rsid w:val="006F326D"/>
    <w:rsid w:val="006F43C7"/>
    <w:rsid w:val="006F53B0"/>
    <w:rsid w:val="006F6C56"/>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1CE"/>
    <w:rsid w:val="00712338"/>
    <w:rsid w:val="007140FB"/>
    <w:rsid w:val="00716A25"/>
    <w:rsid w:val="00722DA7"/>
    <w:rsid w:val="00723157"/>
    <w:rsid w:val="00723DBB"/>
    <w:rsid w:val="00723F16"/>
    <w:rsid w:val="00724029"/>
    <w:rsid w:val="00726536"/>
    <w:rsid w:val="007276F9"/>
    <w:rsid w:val="00727C84"/>
    <w:rsid w:val="007304DE"/>
    <w:rsid w:val="00730560"/>
    <w:rsid w:val="00730FB0"/>
    <w:rsid w:val="00731E14"/>
    <w:rsid w:val="007328FA"/>
    <w:rsid w:val="00734385"/>
    <w:rsid w:val="007360DF"/>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DC1"/>
    <w:rsid w:val="007F0664"/>
    <w:rsid w:val="007F174A"/>
    <w:rsid w:val="007F3DB0"/>
    <w:rsid w:val="007F4D3D"/>
    <w:rsid w:val="007F66B9"/>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A32"/>
    <w:rsid w:val="00845D38"/>
    <w:rsid w:val="00846BC6"/>
    <w:rsid w:val="00850219"/>
    <w:rsid w:val="00852219"/>
    <w:rsid w:val="008527CA"/>
    <w:rsid w:val="008530CC"/>
    <w:rsid w:val="00854ADC"/>
    <w:rsid w:val="00857C86"/>
    <w:rsid w:val="0086173D"/>
    <w:rsid w:val="00862D0A"/>
    <w:rsid w:val="00865E3B"/>
    <w:rsid w:val="00865F25"/>
    <w:rsid w:val="00867C48"/>
    <w:rsid w:val="00867D83"/>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58C7"/>
    <w:rsid w:val="008A5A8C"/>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1C92"/>
    <w:rsid w:val="008C201E"/>
    <w:rsid w:val="008C21CF"/>
    <w:rsid w:val="008C4E2E"/>
    <w:rsid w:val="008C6568"/>
    <w:rsid w:val="008C65B6"/>
    <w:rsid w:val="008C65F4"/>
    <w:rsid w:val="008D0E90"/>
    <w:rsid w:val="008D1D7D"/>
    <w:rsid w:val="008D2147"/>
    <w:rsid w:val="008D2B6F"/>
    <w:rsid w:val="008D6A40"/>
    <w:rsid w:val="008D7F84"/>
    <w:rsid w:val="008E04C7"/>
    <w:rsid w:val="008E1300"/>
    <w:rsid w:val="008E1326"/>
    <w:rsid w:val="008E2410"/>
    <w:rsid w:val="008E35EA"/>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27900"/>
    <w:rsid w:val="009309A0"/>
    <w:rsid w:val="00931A94"/>
    <w:rsid w:val="00934474"/>
    <w:rsid w:val="0093545B"/>
    <w:rsid w:val="009357A8"/>
    <w:rsid w:val="0093600E"/>
    <w:rsid w:val="009369F8"/>
    <w:rsid w:val="00937989"/>
    <w:rsid w:val="00937D51"/>
    <w:rsid w:val="00940033"/>
    <w:rsid w:val="0094097F"/>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C83"/>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046"/>
    <w:rsid w:val="009D4299"/>
    <w:rsid w:val="009D56D8"/>
    <w:rsid w:val="009D6F12"/>
    <w:rsid w:val="009E00A8"/>
    <w:rsid w:val="009E0849"/>
    <w:rsid w:val="009E09B5"/>
    <w:rsid w:val="009E0A55"/>
    <w:rsid w:val="009E1F91"/>
    <w:rsid w:val="009E219F"/>
    <w:rsid w:val="009E3AE6"/>
    <w:rsid w:val="009E50F7"/>
    <w:rsid w:val="009E5331"/>
    <w:rsid w:val="009E6603"/>
    <w:rsid w:val="009F0540"/>
    <w:rsid w:val="009F064A"/>
    <w:rsid w:val="009F1ED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0D2"/>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25E38"/>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0E"/>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6777B"/>
    <w:rsid w:val="00A7083F"/>
    <w:rsid w:val="00A70FDA"/>
    <w:rsid w:val="00A712F7"/>
    <w:rsid w:val="00A715A8"/>
    <w:rsid w:val="00A719F5"/>
    <w:rsid w:val="00A725C9"/>
    <w:rsid w:val="00A72EE0"/>
    <w:rsid w:val="00A735EB"/>
    <w:rsid w:val="00A73AF6"/>
    <w:rsid w:val="00A73E2F"/>
    <w:rsid w:val="00A76C91"/>
    <w:rsid w:val="00A770B1"/>
    <w:rsid w:val="00A81A0C"/>
    <w:rsid w:val="00A82AC4"/>
    <w:rsid w:val="00A82B56"/>
    <w:rsid w:val="00A8313D"/>
    <w:rsid w:val="00A846FF"/>
    <w:rsid w:val="00A8506D"/>
    <w:rsid w:val="00A8524C"/>
    <w:rsid w:val="00A85391"/>
    <w:rsid w:val="00A85C67"/>
    <w:rsid w:val="00A8659D"/>
    <w:rsid w:val="00A865FB"/>
    <w:rsid w:val="00A8757F"/>
    <w:rsid w:val="00A908CB"/>
    <w:rsid w:val="00A923B8"/>
    <w:rsid w:val="00A92AC0"/>
    <w:rsid w:val="00A93740"/>
    <w:rsid w:val="00A93AC0"/>
    <w:rsid w:val="00A95464"/>
    <w:rsid w:val="00A96A08"/>
    <w:rsid w:val="00AA063E"/>
    <w:rsid w:val="00AA06CD"/>
    <w:rsid w:val="00AA09DA"/>
    <w:rsid w:val="00AA35C5"/>
    <w:rsid w:val="00AA381F"/>
    <w:rsid w:val="00AA68A1"/>
    <w:rsid w:val="00AB1632"/>
    <w:rsid w:val="00AB5736"/>
    <w:rsid w:val="00AB5E75"/>
    <w:rsid w:val="00AB62CD"/>
    <w:rsid w:val="00AB68B1"/>
    <w:rsid w:val="00AB69BA"/>
    <w:rsid w:val="00AB6A7B"/>
    <w:rsid w:val="00AB6DE4"/>
    <w:rsid w:val="00AB6F87"/>
    <w:rsid w:val="00AC0521"/>
    <w:rsid w:val="00AC0757"/>
    <w:rsid w:val="00AC0B63"/>
    <w:rsid w:val="00AC13BD"/>
    <w:rsid w:val="00AC230B"/>
    <w:rsid w:val="00AC2669"/>
    <w:rsid w:val="00AC37C8"/>
    <w:rsid w:val="00AD0BC7"/>
    <w:rsid w:val="00AD2645"/>
    <w:rsid w:val="00AD47D7"/>
    <w:rsid w:val="00AD6553"/>
    <w:rsid w:val="00AE19DD"/>
    <w:rsid w:val="00AE1D6E"/>
    <w:rsid w:val="00AE25E7"/>
    <w:rsid w:val="00AE2ABB"/>
    <w:rsid w:val="00AE2DAA"/>
    <w:rsid w:val="00AE2DB8"/>
    <w:rsid w:val="00AE30F2"/>
    <w:rsid w:val="00AE36CA"/>
    <w:rsid w:val="00AE4D21"/>
    <w:rsid w:val="00AE500B"/>
    <w:rsid w:val="00AE56CC"/>
    <w:rsid w:val="00AE6E5A"/>
    <w:rsid w:val="00AE7004"/>
    <w:rsid w:val="00AE76C3"/>
    <w:rsid w:val="00AF203D"/>
    <w:rsid w:val="00AF489C"/>
    <w:rsid w:val="00AF4E05"/>
    <w:rsid w:val="00AF7AC1"/>
    <w:rsid w:val="00AF7C48"/>
    <w:rsid w:val="00B01A16"/>
    <w:rsid w:val="00B01EA0"/>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6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2E98"/>
    <w:rsid w:val="00BA3B10"/>
    <w:rsid w:val="00BA43C0"/>
    <w:rsid w:val="00BA5A5C"/>
    <w:rsid w:val="00BA5E4E"/>
    <w:rsid w:val="00BA6FF1"/>
    <w:rsid w:val="00BB0B40"/>
    <w:rsid w:val="00BB27C2"/>
    <w:rsid w:val="00BB287E"/>
    <w:rsid w:val="00BB3EA1"/>
    <w:rsid w:val="00BB42EE"/>
    <w:rsid w:val="00BB6FB0"/>
    <w:rsid w:val="00BC1318"/>
    <w:rsid w:val="00BC27C8"/>
    <w:rsid w:val="00BC29DD"/>
    <w:rsid w:val="00BC3737"/>
    <w:rsid w:val="00BC49EE"/>
    <w:rsid w:val="00BC4B72"/>
    <w:rsid w:val="00BC505C"/>
    <w:rsid w:val="00BC73E1"/>
    <w:rsid w:val="00BD0EF5"/>
    <w:rsid w:val="00BD26CD"/>
    <w:rsid w:val="00BD2CCB"/>
    <w:rsid w:val="00BD59CB"/>
    <w:rsid w:val="00BD5D16"/>
    <w:rsid w:val="00BD6E1B"/>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238B"/>
    <w:rsid w:val="00C73794"/>
    <w:rsid w:val="00C74010"/>
    <w:rsid w:val="00C74A32"/>
    <w:rsid w:val="00C754D0"/>
    <w:rsid w:val="00C75D4B"/>
    <w:rsid w:val="00C75EB0"/>
    <w:rsid w:val="00C76DD0"/>
    <w:rsid w:val="00C80221"/>
    <w:rsid w:val="00C80612"/>
    <w:rsid w:val="00C80756"/>
    <w:rsid w:val="00C81070"/>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05D3"/>
    <w:rsid w:val="00CB0A02"/>
    <w:rsid w:val="00CB2C41"/>
    <w:rsid w:val="00CB30B5"/>
    <w:rsid w:val="00CB310C"/>
    <w:rsid w:val="00CB40EB"/>
    <w:rsid w:val="00CB5799"/>
    <w:rsid w:val="00CB5B28"/>
    <w:rsid w:val="00CB6674"/>
    <w:rsid w:val="00CC08B2"/>
    <w:rsid w:val="00CC1799"/>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4791"/>
    <w:rsid w:val="00CF5FF9"/>
    <w:rsid w:val="00CF6DCD"/>
    <w:rsid w:val="00CF74E7"/>
    <w:rsid w:val="00D00395"/>
    <w:rsid w:val="00D03C01"/>
    <w:rsid w:val="00D041BB"/>
    <w:rsid w:val="00D04E35"/>
    <w:rsid w:val="00D054C9"/>
    <w:rsid w:val="00D06E24"/>
    <w:rsid w:val="00D072C7"/>
    <w:rsid w:val="00D07D6F"/>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203A"/>
    <w:rsid w:val="00D33389"/>
    <w:rsid w:val="00D35265"/>
    <w:rsid w:val="00D374E7"/>
    <w:rsid w:val="00D37D41"/>
    <w:rsid w:val="00D4011E"/>
    <w:rsid w:val="00D41914"/>
    <w:rsid w:val="00D428EC"/>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567F"/>
    <w:rsid w:val="00D671CB"/>
    <w:rsid w:val="00D67713"/>
    <w:rsid w:val="00D7038C"/>
    <w:rsid w:val="00D70CC8"/>
    <w:rsid w:val="00D71A4B"/>
    <w:rsid w:val="00D725B4"/>
    <w:rsid w:val="00D72799"/>
    <w:rsid w:val="00D72840"/>
    <w:rsid w:val="00D729C2"/>
    <w:rsid w:val="00D73AE7"/>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4264"/>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3A74"/>
    <w:rsid w:val="00DD48B1"/>
    <w:rsid w:val="00DD4A4D"/>
    <w:rsid w:val="00DD56DF"/>
    <w:rsid w:val="00DD5C5D"/>
    <w:rsid w:val="00DD70FD"/>
    <w:rsid w:val="00DE096E"/>
    <w:rsid w:val="00DE0DEB"/>
    <w:rsid w:val="00DE2281"/>
    <w:rsid w:val="00DE457A"/>
    <w:rsid w:val="00DE4B3C"/>
    <w:rsid w:val="00DE4E27"/>
    <w:rsid w:val="00DE6F1D"/>
    <w:rsid w:val="00DE6FE6"/>
    <w:rsid w:val="00DE73B6"/>
    <w:rsid w:val="00DF0B36"/>
    <w:rsid w:val="00DF0E2C"/>
    <w:rsid w:val="00DF1ECB"/>
    <w:rsid w:val="00DF1F03"/>
    <w:rsid w:val="00DF28FE"/>
    <w:rsid w:val="00DF3D54"/>
    <w:rsid w:val="00DF3F8F"/>
    <w:rsid w:val="00DF42CB"/>
    <w:rsid w:val="00DF5E70"/>
    <w:rsid w:val="00DF7418"/>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4B"/>
    <w:rsid w:val="00E54BCD"/>
    <w:rsid w:val="00E55254"/>
    <w:rsid w:val="00E559F6"/>
    <w:rsid w:val="00E563DF"/>
    <w:rsid w:val="00E5646E"/>
    <w:rsid w:val="00E5684A"/>
    <w:rsid w:val="00E57950"/>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413E"/>
    <w:rsid w:val="00E95C22"/>
    <w:rsid w:val="00E95DF3"/>
    <w:rsid w:val="00E97161"/>
    <w:rsid w:val="00E974F2"/>
    <w:rsid w:val="00E97A2C"/>
    <w:rsid w:val="00EA0469"/>
    <w:rsid w:val="00EA0560"/>
    <w:rsid w:val="00EA057F"/>
    <w:rsid w:val="00EA2F59"/>
    <w:rsid w:val="00EA4923"/>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4CDE"/>
    <w:rsid w:val="00F550EE"/>
    <w:rsid w:val="00F554B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AE2"/>
    <w:rsid w:val="00F72BB8"/>
    <w:rsid w:val="00F72FC7"/>
    <w:rsid w:val="00F73B45"/>
    <w:rsid w:val="00F740C2"/>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8623A"/>
    <w:rsid w:val="00F90D38"/>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9A5"/>
    <w:rsid w:val="00FD1E41"/>
    <w:rsid w:val="00FD39AE"/>
    <w:rsid w:val="00FD3C15"/>
    <w:rsid w:val="00FD4F98"/>
    <w:rsid w:val="00FD50AF"/>
    <w:rsid w:val="00FD53C6"/>
    <w:rsid w:val="00FD785F"/>
    <w:rsid w:val="00FE1399"/>
    <w:rsid w:val="00FE3525"/>
    <w:rsid w:val="00FE3B17"/>
    <w:rsid w:val="00FE3DCB"/>
    <w:rsid w:val="00FE458C"/>
    <w:rsid w:val="00FE665B"/>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492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453F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453F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453F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453F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453F4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11920157\Desktop\PRZETARGI%20II\Baza%20danych.accdb" TargetMode="External"/><Relationship Id="rId1" Type="http://schemas.openxmlformats.org/officeDocument/2006/relationships/mailMergeSource" Target="file:///C:\Users\11920157\Desktop\PRZETARGI%20II\Baza%20danych.accdb"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_DSZ" ma:contentTypeID="0x01010085144689BBF74D41907F3E68B5BA8C9200AC096329EC554F4E941428A22F65981A" ma:contentTypeVersion="34" ma:contentTypeDescription="" ma:contentTypeScope="" ma:versionID="da87ceeaa4590197b08248dad158288d">
  <xsd:schema xmlns:xsd="http://www.w3.org/2001/XMLSchema" xmlns:xs="http://www.w3.org/2001/XMLSchema" xmlns:p="http://schemas.microsoft.com/office/2006/metadata/properties" xmlns:ns1="efb9c7a9-fb7a-49d0-ad5d-64d3cce8bf9e" xmlns:ns3="e98d7501-42e4-4a2d-b641-b529e1ab1d6e" xmlns:ns4="fa87e474-2c2a-4570-a952-e5d0e470b777" targetNamespace="http://schemas.microsoft.com/office/2006/metadata/properties" ma:root="true" ma:fieldsID="fa4914825ccbcb49e0fd0804bae1fcba" ns1:_="" ns3:_="" ns4:_="">
    <xsd:import namespace="efb9c7a9-fb7a-49d0-ad5d-64d3cce8bf9e"/>
    <xsd:import namespace="e98d7501-42e4-4a2d-b641-b529e1ab1d6e"/>
    <xsd:import namespace="fa87e474-2c2a-4570-a952-e5d0e470b777"/>
    <xsd:element name="properties">
      <xsd:complexType>
        <xsd:sequence>
          <xsd:element name="documentManagement">
            <xsd:complexType>
              <xsd:all>
                <xsd:element ref="ns1:Kod" minOccurs="0"/>
                <xsd:element ref="ns1:Typ_DSZ"/>
                <xsd:element ref="ns1:Wsprawie" minOccurs="0"/>
                <xsd:element ref="ns1:Symbol_x0020_KO" minOccurs="0"/>
                <xsd:element ref="ns1:Jednostka_x0020_Organizacyjna"/>
                <xsd:element ref="ns3:DataDokumentu"/>
                <xsd:element ref="ns4:ObszarCompliance" minOccurs="0"/>
                <xsd:element ref="ns1:Sygnatura"/>
                <xsd:element ref="ns1:Dodatkowe_x0020_informacje" minOccurs="0"/>
                <xsd:element ref="ns1:Dokumenty_x0020_powiązane" minOccurs="0"/>
                <xsd:element ref="ns1:Uwagi" minOccurs="0"/>
                <xsd:element ref="ns1:Jednostka_x0020_Organizacyjna_x003a_Nazwa" minOccurs="0"/>
                <xsd:element ref="ns4:Rodzaj" minOccurs="0"/>
                <xsd:element ref="ns4:DataWycof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9c7a9-fb7a-49d0-ad5d-64d3cce8bf9e" elementFormDefault="qualified">
    <xsd:import namespace="http://schemas.microsoft.com/office/2006/documentManagement/types"/>
    <xsd:import namespace="http://schemas.microsoft.com/office/infopath/2007/PartnerControls"/>
    <xsd:element name="Kod" ma:index="0" nillable="true" ma:displayName="Kod" ma:hidden="true" ma:internalName="Kod" ma:readOnly="false">
      <xsd:simpleType>
        <xsd:restriction base="dms:Text">
          <xsd:maxLength value="255"/>
        </xsd:restriction>
      </xsd:simpleType>
    </xsd:element>
    <xsd:element name="Typ_DSZ" ma:index="1" ma:displayName="Status" ma:format="Dropdown" ma:internalName="Typ_DSZ">
      <xsd:simpleType>
        <xsd:restriction base="dms:Choice">
          <xsd:enumeration value="Obowiązujące DSZ"/>
          <xsd:enumeration value="Archiwum"/>
        </xsd:restriction>
      </xsd:simpleType>
    </xsd:element>
    <xsd:element name="Wsprawie" ma:index="4" nillable="true" ma:displayName="W sprawie" ma:hidden="true" ma:internalName="W_x0020_sprawie" ma:readOnly="false">
      <xsd:simpleType>
        <xsd:restriction base="dms:Note"/>
      </xsd:simpleType>
    </xsd:element>
    <xsd:element name="Symbol_x0020_KO" ma:index="5" nillable="true" ma:displayName="Symbol KO" ma:hidden="true" ma:internalName="Symbol_x0020_KO" ma:readOnly="false">
      <xsd:simpleType>
        <xsd:restriction base="dms:Text">
          <xsd:maxLength value="255"/>
        </xsd:restriction>
      </xsd:simpleType>
    </xsd:element>
    <xsd:element name="Jednostka_x0020_Organizacyjna" ma:index="6" ma:displayName="Obowiązuje w JO" ma:list="{48a272cb-17b3-45e5-b7d8-dcaa6cb64902}" ma:internalName="Jednostka_x0020_Organizacyjna" ma:showField="Title" ma:web="efb9c7a9-fb7a-49d0-ad5d-64d3cce8bf9e">
      <xsd:simpleType>
        <xsd:restriction base="dms:Lookup"/>
      </xsd:simpleType>
    </xsd:element>
    <xsd:element name="Sygnatura" ma:index="9" ma:displayName="Proces" ma:internalName="Sygnatura">
      <xsd:simpleType>
        <xsd:restriction base="dms:Text">
          <xsd:maxLength value="255"/>
        </xsd:restriction>
      </xsd:simpleType>
    </xsd:element>
    <xsd:element name="Dodatkowe_x0020_informacje" ma:index="10" nillable="true" ma:displayName="Dodatkowe informacje" ma:hidden="true" ma:internalName="Dodatkowe_x0020_informacje" ma:readOnly="false">
      <xsd:simpleType>
        <xsd:restriction base="dms:Text">
          <xsd:maxLength value="255"/>
        </xsd:restriction>
      </xsd:simpleType>
    </xsd:element>
    <xsd:element name="Dokumenty_x0020_powiązane" ma:index="11" nillable="true" ma:displayName="Dokumenty powiązane" ma:hidden="true" ma:internalName="Dokumenty_x0020_powi_x0105_zane" ma:readOnly="false">
      <xsd:simpleType>
        <xsd:restriction base="dms:Text">
          <xsd:maxLength value="255"/>
        </xsd:restriction>
      </xsd:simpleType>
    </xsd:element>
    <xsd:element name="Uwagi" ma:index="12" nillable="true" ma:displayName="Uwagi" ma:hidden="true" ma:internalName="Uwagi" ma:readOnly="false">
      <xsd:simpleType>
        <xsd:restriction base="dms:Text">
          <xsd:maxLength value="255"/>
        </xsd:restriction>
      </xsd:simpleType>
    </xsd:element>
    <xsd:element name="Jednostka_x0020_Organizacyjna_x003a_Nazwa" ma:index="16" nillable="true" ma:displayName="Jednostka Organizacyjna:Nazwa" ma:list="{48a272cb-17b3-45e5-b7d8-dcaa6cb64902}" ma:internalName="Jednostka_x0020_Organizacyjna_x003A_Nazwa" ma:readOnly="true" ma:showField="Title" ma:web="efb9c7a9-fb7a-49d0-ad5d-64d3cce8bf9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e98d7501-42e4-4a2d-b641-b529e1ab1d6e" elementFormDefault="qualified">
    <xsd:import namespace="http://schemas.microsoft.com/office/2006/documentManagement/types"/>
    <xsd:import namespace="http://schemas.microsoft.com/office/infopath/2007/PartnerControls"/>
    <xsd:element name="DataDokumentu" ma:index="7" ma:displayName="Ważne od:" ma:format="DateOnly" ma:internalName="Data_x0020_dokumentu">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a87e474-2c2a-4570-a952-e5d0e470b777" elementFormDefault="qualified">
    <xsd:import namespace="http://schemas.microsoft.com/office/2006/documentManagement/types"/>
    <xsd:import namespace="http://schemas.microsoft.com/office/infopath/2007/PartnerControls"/>
    <xsd:element name="ObszarCompliance" ma:index="8" nillable="true" ma:displayName="Obszar Compliance" ma:hidden="true" ma:internalName="ObszarCompliance" ma:readOnly="false">
      <xsd:simpleType>
        <xsd:restriction base="dms:Text">
          <xsd:maxLength value="255"/>
        </xsd:restriction>
      </xsd:simpleType>
    </xsd:element>
    <xsd:element name="Rodzaj" ma:index="20" nillable="true" ma:displayName="Rodzaj" ma:format="Dropdown" ma:hidden="true" ma:internalName="Rodzaj" ma:readOnly="false">
      <xsd:simpleType>
        <xsd:restriction base="dms:Choice">
          <xsd:enumeration value="Polityka Regulamin"/>
          <xsd:enumeration value="Procedura Ogólna"/>
          <xsd:enumeration value="Procedura"/>
          <xsd:enumeration value="Instrukcja"/>
          <xsd:enumeration value="Pozostałe"/>
        </xsd:restriction>
      </xsd:simpleType>
    </xsd:element>
    <xsd:element name="DataWycofania" ma:index="21" nillable="true" ma:displayName="Ważne do:" ma:format="DateOnly" ma:internalName="DataWycof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odatkowe_x0020_informacje xmlns="efb9c7a9-fb7a-49d0-ad5d-64d3cce8bf9e">DYST/CENT/KL/4.05.04.06</Dodatkowe_x0020_informacje>
    <DataWycofania xmlns="fa87e474-2c2a-4570-a952-e5d0e470b777" xsi:nil="true"/>
    <Rodzaj xmlns="fa87e474-2c2a-4570-a952-e5d0e470b777">Instrukcja</Rodzaj>
    <ObszarCompliance xmlns="fa87e474-2c2a-4570-a952-e5d0e470b777" xsi:nil="true"/>
    <Typ_DSZ xmlns="efb9c7a9-fb7a-49d0-ad5d-64d3cce8bf9e">Obowiązujące DSZ</Typ_DSZ>
    <Sygnatura xmlns="efb9c7a9-fb7a-49d0-ad5d-64d3cce8bf9e">4.05.04.06</Sygnatura>
    <Symbol_x0020_KO xmlns="efb9c7a9-fb7a-49d0-ad5d-64d3cce8bf9e">KL</Symbol_x0020_KO>
    <Uwagi xmlns="efb9c7a9-fb7a-49d0-ad5d-64d3cce8bf9e" xsi:nil="true"/>
    <DataDokumentu xmlns="e98d7501-42e4-4a2d-b641-b529e1ab1d6e">2019-10-14T22:00:00+00:00</DataDokumentu>
    <Kod xmlns="efb9c7a9-fb7a-49d0-ad5d-64d3cce8bf9e">INST 30118/A</Kod>
    <Wsprawie xmlns="efb9c7a9-fb7a-49d0-ad5d-64d3cce8bf9e">&lt;div class="ExternalClass38D0D51EF9BA440CB77717289FD491B6"&gt;&lt;p&gt;INSTRUKCJA&amp;#160;DOTYCZĄCA WPROWADZENIA WZORÓW DOKUMENTÓW&amp;#160;W POSTĘPOWAIACH ZAKUPOWYCH NA DOSTAWY I USŁUGI&amp;#160;W PGE DYSTRYBUCJA S.A.&lt;/p&gt;&lt;/div&gt;</Wsprawie>
    <Dokumenty_x0020_powiązane xmlns="efb9c7a9-fb7a-49d0-ad5d-64d3cce8bf9e" xsi:nil="true"/>
    <Jednostka_x0020_Organizacyjna xmlns="efb9c7a9-fb7a-49d0-ad5d-64d3cce8bf9e">7</Jednostka_x0020_Organizacyjna>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AEB16229-0E68-4B3C-8BA3-550313B488C6}">
  <ds:schemaRefs>
    <ds:schemaRef ds:uri="http://schemas.openxmlformats.org/officeDocument/2006/bibliography"/>
  </ds:schemaRefs>
</ds:datastoreItem>
</file>

<file path=customXml/itemProps3.xml><?xml version="1.0" encoding="utf-8"?>
<ds:datastoreItem xmlns:ds="http://schemas.openxmlformats.org/officeDocument/2006/customXml" ds:itemID="{93E9AC8D-4208-4E0A-B77C-8AF73DC0C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9c7a9-fb7a-49d0-ad5d-64d3cce8bf9e"/>
    <ds:schemaRef ds:uri="e98d7501-42e4-4a2d-b641-b529e1ab1d6e"/>
    <ds:schemaRef ds:uri="fa87e474-2c2a-4570-a952-e5d0e470b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purl.org/dc/dcmitype/"/>
    <ds:schemaRef ds:uri="http://purl.org/dc/elements/1.1/"/>
    <ds:schemaRef ds:uri="http://schemas.microsoft.com/office/2006/documentManagement/types"/>
    <ds:schemaRef ds:uri="efb9c7a9-fb7a-49d0-ad5d-64d3cce8bf9e"/>
    <ds:schemaRef ds:uri="http://www.w3.org/XML/1998/namespace"/>
    <ds:schemaRef ds:uri="http://purl.org/dc/terms/"/>
    <ds:schemaRef ds:uri="http://schemas.microsoft.com/office/infopath/2007/PartnerControls"/>
    <ds:schemaRef ds:uri="http://schemas.openxmlformats.org/package/2006/metadata/core-properties"/>
    <ds:schemaRef ds:uri="fa87e474-2c2a-4570-a952-e5d0e470b777"/>
    <ds:schemaRef ds:uri="e98d7501-42e4-4a2d-b641-b529e1ab1d6e"/>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13</Pages>
  <Words>4204</Words>
  <Characters>25230</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Bakuła Anna [PGE Dystr. O.Warszawa]</cp:lastModifiedBy>
  <cp:revision>3</cp:revision>
  <cp:lastPrinted>2026-03-31T08:20:00Z</cp:lastPrinted>
  <dcterms:created xsi:type="dcterms:W3CDTF">2026-03-31T08:21:00Z</dcterms:created>
  <dcterms:modified xsi:type="dcterms:W3CDTF">2026-03-31T09:03:00Z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0x01010085144689BBF74D41907F3E68B5BA8C9200AC096329EC554F4E941428A22F65981A</vt:lpwstr>
  </property>
</Properties>
</file>